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AE74A" w14:textId="77777777" w:rsidR="00111A08" w:rsidRDefault="00111A08" w:rsidP="00111A08">
      <w:pPr>
        <w:pStyle w:val="Nagwek5"/>
        <w:jc w:val="right"/>
        <w:rPr>
          <w:b/>
          <w:bCs/>
          <w:i w:val="0"/>
          <w:iCs/>
          <w:sz w:val="22"/>
          <w:szCs w:val="18"/>
          <w:lang w:val="pl-PL"/>
        </w:rPr>
      </w:pPr>
      <w:r>
        <w:rPr>
          <w:b/>
          <w:bCs/>
          <w:i w:val="0"/>
          <w:iCs/>
          <w:sz w:val="22"/>
          <w:szCs w:val="18"/>
        </w:rPr>
        <w:t xml:space="preserve">Załącznik Nr </w:t>
      </w:r>
      <w:r>
        <w:rPr>
          <w:b/>
          <w:bCs/>
          <w:i w:val="0"/>
          <w:iCs/>
          <w:sz w:val="22"/>
          <w:szCs w:val="18"/>
          <w:lang w:val="pl-PL"/>
        </w:rPr>
        <w:t>9</w:t>
      </w:r>
    </w:p>
    <w:p w14:paraId="3FD7E34A" w14:textId="77777777" w:rsidR="00111A08" w:rsidRDefault="00111A08" w:rsidP="00111A08">
      <w:pPr>
        <w:ind w:left="5246" w:firstLine="566"/>
        <w:rPr>
          <w:b/>
          <w:sz w:val="22"/>
          <w:szCs w:val="22"/>
        </w:rPr>
      </w:pPr>
    </w:p>
    <w:p w14:paraId="58376CD1" w14:textId="77777777" w:rsidR="00111A08" w:rsidRDefault="00111A08" w:rsidP="00111A08">
      <w:pPr>
        <w:ind w:left="5246" w:firstLine="566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61566D15" w14:textId="77777777" w:rsidR="00111A08" w:rsidRDefault="00111A08" w:rsidP="00111A08">
      <w:pPr>
        <w:tabs>
          <w:tab w:val="left" w:pos="8080"/>
        </w:tabs>
        <w:ind w:left="5954" w:hanging="142"/>
        <w:rPr>
          <w:sz w:val="22"/>
          <w:szCs w:val="22"/>
        </w:rPr>
      </w:pPr>
      <w:r>
        <w:rPr>
          <w:sz w:val="22"/>
          <w:szCs w:val="22"/>
        </w:rPr>
        <w:t>Gmina Nowy Targ, ul. Bulwarowa 9</w:t>
      </w:r>
    </w:p>
    <w:p w14:paraId="4BA3B2B1" w14:textId="77777777" w:rsidR="00111A08" w:rsidRDefault="00111A08" w:rsidP="00111A08">
      <w:pPr>
        <w:tabs>
          <w:tab w:val="left" w:pos="8080"/>
        </w:tabs>
        <w:spacing w:line="480" w:lineRule="auto"/>
        <w:ind w:left="5954" w:hanging="142"/>
        <w:rPr>
          <w:sz w:val="22"/>
          <w:szCs w:val="22"/>
        </w:rPr>
      </w:pPr>
      <w:r>
        <w:rPr>
          <w:sz w:val="22"/>
          <w:szCs w:val="22"/>
        </w:rPr>
        <w:t>34-400 Nowy Targ</w:t>
      </w:r>
    </w:p>
    <w:p w14:paraId="620B1800" w14:textId="77777777" w:rsidR="00111A08" w:rsidRDefault="00111A08" w:rsidP="00111A08">
      <w:pPr>
        <w:spacing w:line="360" w:lineRule="auto"/>
        <w:ind w:right="5954"/>
        <w:rPr>
          <w:b/>
          <w:sz w:val="22"/>
          <w:szCs w:val="22"/>
        </w:rPr>
      </w:pPr>
      <w:r>
        <w:rPr>
          <w:b/>
          <w:sz w:val="22"/>
          <w:szCs w:val="22"/>
        </w:rPr>
        <w:t>Podmiot, w imieniu którego składane jest oświadczenie:*</w:t>
      </w:r>
    </w:p>
    <w:p w14:paraId="5EA4A0D3" w14:textId="77777777" w:rsidR="00111A08" w:rsidRDefault="00111A08" w:rsidP="00111A08">
      <w:pPr>
        <w:spacing w:line="276" w:lineRule="auto"/>
        <w:rPr>
          <w:b/>
          <w:u w:val="single"/>
        </w:rPr>
      </w:pPr>
    </w:p>
    <w:p w14:paraId="6CBA9CE9" w14:textId="77777777" w:rsidR="00111A08" w:rsidRDefault="00111A08" w:rsidP="00111A08">
      <w:pPr>
        <w:spacing w:line="360" w:lineRule="auto"/>
        <w:ind w:right="5954"/>
        <w:rPr>
          <w:sz w:val="20"/>
        </w:rPr>
      </w:pPr>
      <w:r>
        <w:rPr>
          <w:sz w:val="20"/>
        </w:rPr>
        <w:t>………………………………………</w:t>
      </w:r>
    </w:p>
    <w:p w14:paraId="4E2283D1" w14:textId="77777777" w:rsidR="00111A08" w:rsidRDefault="00111A08" w:rsidP="00111A08">
      <w:pPr>
        <w:spacing w:line="360" w:lineRule="auto"/>
        <w:ind w:right="5954"/>
        <w:rPr>
          <w:sz w:val="20"/>
        </w:rPr>
      </w:pPr>
      <w:r>
        <w:rPr>
          <w:sz w:val="20"/>
        </w:rPr>
        <w:t>………………………………………………………………………………</w:t>
      </w:r>
    </w:p>
    <w:p w14:paraId="1D27B56E" w14:textId="77777777" w:rsidR="00111A08" w:rsidRDefault="00111A08" w:rsidP="00111A08">
      <w:pPr>
        <w:spacing w:line="360" w:lineRule="auto"/>
        <w:ind w:right="3260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p w14:paraId="176801E6" w14:textId="77777777" w:rsidR="00111A08" w:rsidRDefault="00111A08" w:rsidP="00111A08">
      <w:pPr>
        <w:spacing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reprezentowany przez:</w:t>
      </w:r>
    </w:p>
    <w:p w14:paraId="0C1D8C3B" w14:textId="77777777" w:rsidR="00111A08" w:rsidRDefault="00111A08" w:rsidP="00111A08">
      <w:pPr>
        <w:spacing w:line="360" w:lineRule="auto"/>
        <w:ind w:right="5954"/>
        <w:rPr>
          <w:sz w:val="20"/>
        </w:rPr>
      </w:pPr>
      <w:r>
        <w:rPr>
          <w:sz w:val="20"/>
        </w:rPr>
        <w:t>………………………………………………………………………………</w:t>
      </w:r>
    </w:p>
    <w:p w14:paraId="64996555" w14:textId="77777777" w:rsidR="00111A08" w:rsidRDefault="00111A08" w:rsidP="00111A08">
      <w:pPr>
        <w:spacing w:line="360" w:lineRule="auto"/>
        <w:ind w:right="4107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reprezentacji)</w:t>
      </w:r>
    </w:p>
    <w:p w14:paraId="6BD16D08" w14:textId="77777777" w:rsidR="00111A08" w:rsidRDefault="00111A08" w:rsidP="00111A08">
      <w:pPr>
        <w:spacing w:line="360" w:lineRule="auto"/>
        <w:ind w:right="4107"/>
        <w:rPr>
          <w:i/>
          <w:sz w:val="16"/>
          <w:szCs w:val="16"/>
        </w:rPr>
      </w:pPr>
    </w:p>
    <w:p w14:paraId="5C50AF1C" w14:textId="77777777" w:rsidR="00111A08" w:rsidRDefault="00111A08" w:rsidP="00111A08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</w:p>
    <w:p w14:paraId="1E5AB1E5" w14:textId="77777777" w:rsidR="00111A08" w:rsidRDefault="00111A08" w:rsidP="00111A08">
      <w:pPr>
        <w:spacing w:after="120"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Oświadczenia wykonawcy/wykonawcy wspólnie ubiegającego się o udzielenie zamówienia </w:t>
      </w:r>
    </w:p>
    <w:p w14:paraId="1867672D" w14:textId="77777777" w:rsidR="00111A08" w:rsidRDefault="00111A08" w:rsidP="00111A08">
      <w:pPr>
        <w:spacing w:before="120" w:line="360" w:lineRule="auto"/>
        <w:jc w:val="center"/>
        <w:rPr>
          <w:b/>
          <w:caps/>
          <w:sz w:val="20"/>
          <w:u w:val="single"/>
        </w:rPr>
      </w:pPr>
      <w:r>
        <w:rPr>
          <w:b/>
          <w:sz w:val="20"/>
          <w:u w:val="single"/>
        </w:rPr>
        <w:t xml:space="preserve">DOTYCZĄCE PRZESŁANEK WYKLUCZENIA Z ART. 7 UST. 1 USTAWY </w:t>
      </w:r>
      <w:r>
        <w:rPr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51EDD9AD" w14:textId="77777777" w:rsidR="00111A08" w:rsidRDefault="00111A08" w:rsidP="00111A08">
      <w:pPr>
        <w:spacing w:before="120" w:line="360" w:lineRule="auto"/>
        <w:jc w:val="center"/>
        <w:rPr>
          <w:b/>
          <w:u w:val="single"/>
        </w:rPr>
      </w:pPr>
      <w:r>
        <w:rPr>
          <w:b/>
          <w:sz w:val="21"/>
          <w:szCs w:val="21"/>
        </w:rPr>
        <w:t xml:space="preserve">składane na podstawie art. 125 ust. 1 ustawy </w:t>
      </w:r>
      <w:proofErr w:type="spellStart"/>
      <w:r>
        <w:rPr>
          <w:b/>
          <w:sz w:val="21"/>
          <w:szCs w:val="21"/>
        </w:rPr>
        <w:t>Pzp</w:t>
      </w:r>
      <w:proofErr w:type="spellEnd"/>
    </w:p>
    <w:p w14:paraId="2CC4A1C2" w14:textId="5412BD40" w:rsidR="00111A08" w:rsidRDefault="00111A08" w:rsidP="00111A08">
      <w:pPr>
        <w:tabs>
          <w:tab w:val="left" w:pos="567"/>
        </w:tabs>
        <w:jc w:val="both"/>
        <w:rPr>
          <w:sz w:val="20"/>
        </w:rPr>
      </w:pPr>
      <w:r>
        <w:rPr>
          <w:sz w:val="21"/>
          <w:szCs w:val="21"/>
        </w:rPr>
        <w:t xml:space="preserve">Na potrzeby postępowania o udzielenie zamówienia publicznego pn. </w:t>
      </w:r>
      <w:r w:rsidR="00214CDC" w:rsidRPr="00214CDC">
        <w:rPr>
          <w:b/>
          <w:bCs/>
          <w:sz w:val="21"/>
          <w:szCs w:val="21"/>
        </w:rPr>
        <w:t>„</w:t>
      </w:r>
      <w:r w:rsidR="00870EC7" w:rsidRPr="00870EC7">
        <w:rPr>
          <w:b/>
          <w:bCs/>
          <w:sz w:val="21"/>
          <w:szCs w:val="21"/>
        </w:rPr>
        <w:t>Remont drogi gminnej nr K363295 przez wieś w Morawczynie w km 1+297-3+119, gmina Nowy Targ</w:t>
      </w:r>
      <w:r w:rsidR="00214CDC">
        <w:rPr>
          <w:b/>
          <w:bCs/>
          <w:sz w:val="21"/>
          <w:szCs w:val="21"/>
        </w:rPr>
        <w:t>”</w:t>
      </w:r>
      <w:r>
        <w:rPr>
          <w:b/>
          <w:bCs/>
          <w:sz w:val="21"/>
          <w:szCs w:val="21"/>
        </w:rPr>
        <w:t xml:space="preserve">, </w:t>
      </w:r>
      <w:r>
        <w:rPr>
          <w:sz w:val="21"/>
          <w:szCs w:val="21"/>
        </w:rPr>
        <w:t>prowadzonego przez Gminę Nowy Targ</w:t>
      </w:r>
      <w:r>
        <w:rPr>
          <w:i/>
          <w:sz w:val="16"/>
          <w:szCs w:val="16"/>
        </w:rPr>
        <w:t>,</w:t>
      </w:r>
      <w:r>
        <w:rPr>
          <w:i/>
          <w:sz w:val="18"/>
          <w:szCs w:val="18"/>
        </w:rPr>
        <w:t xml:space="preserve"> </w:t>
      </w:r>
      <w:r>
        <w:rPr>
          <w:sz w:val="21"/>
          <w:szCs w:val="21"/>
        </w:rPr>
        <w:t>oświadczam, co następuje:</w:t>
      </w:r>
    </w:p>
    <w:p w14:paraId="0E7E5623" w14:textId="77777777" w:rsidR="00111A08" w:rsidRDefault="00111A08" w:rsidP="00111A08">
      <w:pPr>
        <w:spacing w:before="360" w:line="36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OŚWIADCZENIA DOTYCZĄCE WYKONAWCY:</w:t>
      </w:r>
    </w:p>
    <w:p w14:paraId="1FBB3B35" w14:textId="4502FB1E" w:rsidR="00111A08" w:rsidRDefault="00111A08" w:rsidP="00111A08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jc w:val="both"/>
        <w:rPr>
          <w:b/>
          <w:bCs/>
          <w:sz w:val="21"/>
          <w:szCs w:val="21"/>
        </w:rPr>
      </w:pPr>
      <w:r>
        <w:rPr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color w:val="222222"/>
          <w:sz w:val="21"/>
          <w:szCs w:val="21"/>
        </w:rPr>
        <w:t>7 ust. 1 ustawy z dnia 13 kwietnia 2022 r.</w:t>
      </w:r>
      <w:r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color w:val="222222"/>
          <w:sz w:val="21"/>
          <w:szCs w:val="21"/>
        </w:rPr>
        <w:t>(</w:t>
      </w:r>
      <w:r w:rsidR="00F065DC" w:rsidRPr="00F065DC">
        <w:rPr>
          <w:color w:val="222222"/>
          <w:sz w:val="21"/>
          <w:szCs w:val="21"/>
        </w:rPr>
        <w:t>Dz. U. z 2025 r. poz. 514</w:t>
      </w:r>
      <w:r>
        <w:rPr>
          <w:color w:val="222222"/>
          <w:sz w:val="21"/>
          <w:szCs w:val="21"/>
        </w:rPr>
        <w:t>)</w:t>
      </w:r>
      <w:r>
        <w:rPr>
          <w:i/>
          <w:iCs/>
          <w:color w:val="222222"/>
          <w:sz w:val="21"/>
          <w:szCs w:val="21"/>
        </w:rPr>
        <w:t>.</w:t>
      </w:r>
    </w:p>
    <w:p w14:paraId="6CDB2676" w14:textId="77777777" w:rsidR="00111A08" w:rsidRDefault="00111A08" w:rsidP="00111A08">
      <w:pPr>
        <w:tabs>
          <w:tab w:val="left" w:pos="1069"/>
        </w:tabs>
        <w:rPr>
          <w:position w:val="10"/>
          <w:sz w:val="22"/>
          <w:szCs w:val="22"/>
        </w:rPr>
      </w:pPr>
    </w:p>
    <w:p w14:paraId="2E5F5E46" w14:textId="77777777" w:rsidR="00111A08" w:rsidRDefault="00111A08" w:rsidP="00111A08">
      <w:pPr>
        <w:pStyle w:val="Akapitzlist"/>
        <w:numPr>
          <w:ilvl w:val="0"/>
          <w:numId w:val="60"/>
        </w:numPr>
        <w:tabs>
          <w:tab w:val="left" w:pos="1069"/>
        </w:tabs>
        <w:rPr>
          <w:b/>
          <w:bCs/>
          <w:position w:val="10"/>
          <w:sz w:val="22"/>
          <w:szCs w:val="22"/>
        </w:rPr>
      </w:pPr>
      <w:r>
        <w:rPr>
          <w:b/>
          <w:bCs/>
          <w:position w:val="10"/>
          <w:sz w:val="22"/>
          <w:szCs w:val="22"/>
        </w:rPr>
        <w:t>Oświadczenie dotyczące podanych informacji:</w:t>
      </w:r>
    </w:p>
    <w:p w14:paraId="1BB0825E" w14:textId="77777777" w:rsidR="00111A08" w:rsidRDefault="00111A08" w:rsidP="00111A08">
      <w:pPr>
        <w:tabs>
          <w:tab w:val="left" w:pos="1069"/>
        </w:tabs>
        <w:rPr>
          <w:position w:val="10"/>
          <w:sz w:val="22"/>
          <w:szCs w:val="22"/>
        </w:rPr>
      </w:pPr>
    </w:p>
    <w:p w14:paraId="5D8608F1" w14:textId="77777777" w:rsidR="00111A08" w:rsidRDefault="00111A08" w:rsidP="00111A08">
      <w:pPr>
        <w:tabs>
          <w:tab w:val="left" w:pos="1069"/>
        </w:tabs>
        <w:jc w:val="both"/>
      </w:pPr>
      <w:r>
        <w:rPr>
          <w:position w:val="10"/>
          <w:sz w:val="22"/>
          <w:szCs w:val="22"/>
        </w:rPr>
        <w:t>Oświadczam, że wszystkie informacje podane w powyższych oświadczeniach są aktualne i zgodne z prawdą.</w:t>
      </w:r>
    </w:p>
    <w:p w14:paraId="7A11F99D" w14:textId="77777777" w:rsidR="00111A08" w:rsidRPr="00A56522" w:rsidRDefault="00111A08" w:rsidP="00111A08"/>
    <w:p w14:paraId="4EAF70E2" w14:textId="1AB9CA19" w:rsidR="00233CC7" w:rsidRDefault="00233CC7" w:rsidP="00CE5392">
      <w:pPr>
        <w:tabs>
          <w:tab w:val="left" w:pos="567"/>
        </w:tabs>
        <w:jc w:val="both"/>
        <w:rPr>
          <w:rFonts w:ascii="Tahoma" w:hAnsi="Tahoma" w:cs="Tahoma"/>
          <w:b/>
          <w:bCs/>
          <w:sz w:val="32"/>
          <w:szCs w:val="32"/>
        </w:rPr>
      </w:pPr>
    </w:p>
    <w:sectPr w:rsidR="00233CC7" w:rsidSect="00FC4EF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851" w:right="1418" w:bottom="1559" w:left="1418" w:header="570" w:footer="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18BD" w14:textId="77777777" w:rsidR="005109C4" w:rsidRDefault="005109C4">
      <w:r>
        <w:separator/>
      </w:r>
    </w:p>
  </w:endnote>
  <w:endnote w:type="continuationSeparator" w:id="0">
    <w:p w14:paraId="3804F48B" w14:textId="77777777" w:rsidR="005109C4" w:rsidRDefault="0051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9F00E" w14:textId="77777777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2B10DF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6B854" w14:textId="245B45DE" w:rsidR="00E46B22" w:rsidRPr="00806CE1" w:rsidRDefault="002B36DD" w:rsidP="00E46B22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color w:val="808080"/>
        <w:sz w:val="18"/>
        <w:szCs w:val="18"/>
        <w:lang w:val="pl-PL"/>
      </w:rPr>
    </w:pPr>
    <w:r>
      <w:rPr>
        <w:rFonts w:ascii="Tahoma" w:hAnsi="Tahoma" w:cs="Tahoma"/>
        <w:b/>
        <w:i w:val="0"/>
        <w:noProof/>
        <w:color w:val="808080"/>
        <w:sz w:val="16"/>
        <w:szCs w:val="16"/>
      </w:rPr>
      <w:drawing>
        <wp:anchor distT="0" distB="0" distL="114300" distR="114300" simplePos="0" relativeHeight="251663360" behindDoc="1" locked="0" layoutInCell="1" allowOverlap="1" wp14:anchorId="7F6A3DA3" wp14:editId="55D13D6C">
          <wp:simplePos x="0" y="0"/>
          <wp:positionH relativeFrom="column">
            <wp:posOffset>-119380</wp:posOffset>
          </wp:positionH>
          <wp:positionV relativeFrom="paragraph">
            <wp:posOffset>21590</wp:posOffset>
          </wp:positionV>
          <wp:extent cx="469265" cy="511810"/>
          <wp:effectExtent l="0" t="0" r="6985" b="2540"/>
          <wp:wrapSquare wrapText="bothSides"/>
          <wp:docPr id="168972951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6B22">
      <w:rPr>
        <w:noProof/>
        <w:lang w:val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5BD3DE6" wp14:editId="08EDAADD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AB0C4F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="00E46B22">
      <w:rPr>
        <w:rFonts w:ascii="Tahoma" w:hAnsi="Tahoma" w:cs="Tahoma"/>
        <w:b/>
        <w:i w:val="0"/>
        <w:color w:val="808080"/>
        <w:sz w:val="16"/>
        <w:szCs w:val="16"/>
      </w:rPr>
      <w:t xml:space="preserve"> Gmina Nowy Targ</w:t>
    </w:r>
    <w:r w:rsidR="00E46B22">
      <w:rPr>
        <w:rFonts w:ascii="Tahoma" w:hAnsi="Tahoma" w:cs="Tahoma"/>
        <w:b/>
        <w:i w:val="0"/>
        <w:color w:val="808080"/>
        <w:sz w:val="16"/>
        <w:szCs w:val="16"/>
      </w:rPr>
      <w:tab/>
    </w:r>
    <w:r w:rsidR="00E46B22">
      <w:rPr>
        <w:rFonts w:ascii="Tahoma" w:hAnsi="Tahoma" w:cs="Tahoma"/>
        <w:i w:val="0"/>
        <w:color w:val="808080"/>
        <w:sz w:val="14"/>
        <w:szCs w:val="14"/>
      </w:rPr>
      <w:tab/>
    </w:r>
    <w:r w:rsidR="00E46B22">
      <w:rPr>
        <w:rFonts w:ascii="Tahoma" w:hAnsi="Tahoma" w:cs="Tahoma"/>
        <w:i w:val="0"/>
        <w:color w:val="808080"/>
        <w:sz w:val="14"/>
        <w:szCs w:val="14"/>
      </w:rPr>
      <w:tab/>
    </w:r>
    <w:r w:rsidR="00E46B22">
      <w:rPr>
        <w:rFonts w:ascii="Tahoma" w:hAnsi="Tahoma" w:cs="Tahoma"/>
        <w:i w:val="0"/>
        <w:color w:val="808080"/>
        <w:sz w:val="14"/>
        <w:szCs w:val="14"/>
      </w:rPr>
      <w:tab/>
    </w:r>
    <w:r w:rsidR="00E46B22">
      <w:rPr>
        <w:rFonts w:ascii="Tahoma" w:hAnsi="Tahoma" w:cs="Tahoma"/>
        <w:i w:val="0"/>
        <w:color w:val="808080"/>
        <w:sz w:val="14"/>
        <w:szCs w:val="14"/>
      </w:rPr>
      <w:tab/>
      <w:t xml:space="preserve">                           </w:t>
    </w:r>
  </w:p>
  <w:p w14:paraId="63BA3326" w14:textId="77777777" w:rsidR="00E46B22" w:rsidRDefault="00E46B22" w:rsidP="00E46B22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>
      <w:rPr>
        <w:rFonts w:ascii="Tahoma" w:hAnsi="Tahoma" w:cs="Tahoma"/>
        <w:color w:val="808080"/>
        <w:sz w:val="12"/>
        <w:szCs w:val="12"/>
      </w:rPr>
      <w:t xml:space="preserve"> ul. Bulwarowa 9                </w:t>
    </w:r>
    <w:r>
      <w:rPr>
        <w:rFonts w:ascii="Tahoma" w:hAnsi="Tahoma" w:cs="Tahoma"/>
        <w:color w:val="808080"/>
        <w:sz w:val="12"/>
        <w:szCs w:val="12"/>
      </w:rPr>
      <w:tab/>
    </w:r>
  </w:p>
  <w:p w14:paraId="79492154" w14:textId="110224EE" w:rsidR="00E46B22" w:rsidRPr="0082464B" w:rsidRDefault="002B36DD" w:rsidP="002B36DD">
    <w:pPr>
      <w:tabs>
        <w:tab w:val="left" w:pos="3345"/>
        <w:tab w:val="left" w:pos="3705"/>
      </w:tabs>
      <w:rPr>
        <w:rFonts w:cs="Calibri"/>
        <w:sz w:val="18"/>
        <w:szCs w:val="18"/>
      </w:rPr>
    </w:pPr>
    <w:r>
      <w:rPr>
        <w:rFonts w:ascii="Tahoma" w:hAnsi="Tahoma" w:cs="Tahoma"/>
        <w:color w:val="808080"/>
        <w:sz w:val="12"/>
        <w:szCs w:val="12"/>
      </w:rPr>
      <w:t xml:space="preserve"> </w:t>
    </w:r>
    <w:r w:rsidR="00E46B22">
      <w:rPr>
        <w:rFonts w:ascii="Tahoma" w:hAnsi="Tahoma" w:cs="Tahoma"/>
        <w:color w:val="808080"/>
        <w:sz w:val="12"/>
        <w:szCs w:val="12"/>
      </w:rPr>
      <w:t>34-400 Nowy Targ</w:t>
    </w:r>
    <w:r w:rsidR="00E46B22">
      <w:rPr>
        <w:rFonts w:ascii="Tahoma" w:hAnsi="Tahoma" w:cs="Tahoma"/>
        <w:sz w:val="12"/>
        <w:szCs w:val="12"/>
      </w:rPr>
      <w:t xml:space="preserve">           </w:t>
    </w:r>
    <w:r w:rsidR="00E46B22">
      <w:rPr>
        <w:rFonts w:ascii="Tahoma" w:hAnsi="Tahoma" w:cs="Tahoma"/>
        <w:sz w:val="12"/>
        <w:szCs w:val="12"/>
      </w:rPr>
      <w:tab/>
    </w:r>
    <w:r w:rsidR="00E46B22">
      <w:rPr>
        <w:rFonts w:ascii="Tahoma" w:hAnsi="Tahoma" w:cs="Tahoma"/>
        <w:sz w:val="12"/>
        <w:szCs w:val="12"/>
      </w:rPr>
      <w:tab/>
    </w:r>
  </w:p>
  <w:p w14:paraId="5C07DBE9" w14:textId="3C060396" w:rsidR="006508CC" w:rsidRPr="00E46B22" w:rsidRDefault="00E46B22" w:rsidP="00E46B22">
    <w:pPr>
      <w:pStyle w:val="Stopka"/>
      <w:tabs>
        <w:tab w:val="left" w:pos="2640"/>
      </w:tabs>
      <w:rPr>
        <w:szCs w:val="12"/>
        <w:lang w:val="pl-P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3</w:t>
    </w:r>
    <w:r w:rsidRPr="00712C12">
      <w:rPr>
        <w:rStyle w:val="Numerstrony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7EA0" w14:textId="77777777" w:rsidR="006508CC" w:rsidRPr="007D71B7" w:rsidRDefault="001E0E9F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0288" behindDoc="1" locked="0" layoutInCell="1" allowOverlap="1" wp14:anchorId="4BB65D38" wp14:editId="27427072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527201380" name="Obraz 527201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6192" behindDoc="0" locked="0" layoutInCell="1" allowOverlap="1" wp14:anchorId="14134281" wp14:editId="36D601D5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2106052256" name="Obraz 2106052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5F9FBB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587DEB">
      <w:rPr>
        <w:rStyle w:val="Numerstrony"/>
        <w:rFonts w:ascii="Tahoma" w:hAnsi="Tahoma" w:cs="Tahoma"/>
        <w:i w:val="0"/>
        <w:noProof/>
        <w:sz w:val="16"/>
        <w:szCs w:val="16"/>
      </w:rPr>
      <w:t>32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367FC072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5E06A476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FE034E9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A10" w14:textId="77777777" w:rsidR="005109C4" w:rsidRDefault="005109C4">
      <w:r>
        <w:separator/>
      </w:r>
    </w:p>
  </w:footnote>
  <w:footnote w:type="continuationSeparator" w:id="0">
    <w:p w14:paraId="6F1131DE" w14:textId="77777777" w:rsidR="005109C4" w:rsidRDefault="0051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9B85C" w14:textId="467EF3A8" w:rsidR="00D97A83" w:rsidRDefault="00E46B22" w:rsidP="00AD634D">
    <w:pPr>
      <w:pBdr>
        <w:bottom w:val="single" w:sz="4" w:space="1" w:color="auto"/>
      </w:pBdr>
      <w:jc w:val="center"/>
      <w:rPr>
        <w:sz w:val="20"/>
      </w:rPr>
    </w:pPr>
    <w:r w:rsidRPr="00135F7B">
      <w:rPr>
        <w:sz w:val="20"/>
      </w:rPr>
      <w:t xml:space="preserve">Tryb podstawowy bez przeprowadzania negocjacji na </w:t>
    </w:r>
    <w:r w:rsidR="00870EC7">
      <w:rPr>
        <w:sz w:val="20"/>
      </w:rPr>
      <w:t>r</w:t>
    </w:r>
    <w:r w:rsidR="00870EC7" w:rsidRPr="00870EC7">
      <w:rPr>
        <w:sz w:val="20"/>
      </w:rPr>
      <w:t>emont drogi gminnej nr K363295 przez wieś w Morawczynie w km 1+297-3+119, gmina Nowy Targ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F76E8" w14:textId="77777777" w:rsidR="006508CC" w:rsidRDefault="001E0E9F">
    <w:pPr>
      <w:pStyle w:val="Nagwek"/>
    </w:pPr>
    <w:r>
      <w:rPr>
        <w:noProof/>
        <w:lang w:val="pl-PL"/>
      </w:rPr>
      <w:drawing>
        <wp:anchor distT="0" distB="0" distL="114300" distR="114300" simplePos="0" relativeHeight="251655168" behindDoc="1" locked="0" layoutInCell="1" allowOverlap="1" wp14:anchorId="29026533" wp14:editId="29F1A865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6896820" name="Obraz 16896820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2"/>
    <w:multiLevelType w:val="multilevel"/>
    <w:tmpl w:val="B4A82E40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b w:val="0"/>
        <w:position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2"/>
    <w:multiLevelType w:val="multilevel"/>
    <w:tmpl w:val="BD5E6B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5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6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8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9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1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2" w15:restartNumberingAfterBreak="0">
    <w:nsid w:val="0000004B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3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4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8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9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0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81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4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5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6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7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9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0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93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6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7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8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9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00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2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3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6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8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9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0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1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3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4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5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7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8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9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0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21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2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23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4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010B373A"/>
    <w:multiLevelType w:val="hybridMultilevel"/>
    <w:tmpl w:val="D43A48C8"/>
    <w:lvl w:ilvl="0" w:tplc="7618182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8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05302DB5"/>
    <w:multiLevelType w:val="hybridMultilevel"/>
    <w:tmpl w:val="44F4B6B6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31" w15:restartNumberingAfterBreak="0">
    <w:nsid w:val="0E574F04"/>
    <w:multiLevelType w:val="hybridMultilevel"/>
    <w:tmpl w:val="25FEF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12464A1D"/>
    <w:multiLevelType w:val="hybridMultilevel"/>
    <w:tmpl w:val="05AE5C88"/>
    <w:lvl w:ilvl="0" w:tplc="B4E084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AB06E42">
      <w:start w:val="1"/>
      <w:numFmt w:val="bullet"/>
      <w:lvlText w:val=""/>
      <w:lvlJc w:val="left"/>
      <w:pPr>
        <w:tabs>
          <w:tab w:val="num" w:pos="1288"/>
        </w:tabs>
        <w:ind w:left="1288" w:hanging="720"/>
      </w:pPr>
      <w:rPr>
        <w:rFonts w:ascii="Symbol" w:hAnsi="Symbol" w:hint="default"/>
      </w:rPr>
    </w:lvl>
    <w:lvl w:ilvl="2" w:tplc="0B9E0F70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12631D48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16CC505B"/>
    <w:multiLevelType w:val="hybridMultilevel"/>
    <w:tmpl w:val="05A84298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19A74368"/>
    <w:multiLevelType w:val="hybridMultilevel"/>
    <w:tmpl w:val="4000C24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8" w15:restartNumberingAfterBreak="0">
    <w:nsid w:val="23885D78"/>
    <w:multiLevelType w:val="hybridMultilevel"/>
    <w:tmpl w:val="250E0C70"/>
    <w:lvl w:ilvl="0" w:tplc="A3E89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248D69D1"/>
    <w:multiLevelType w:val="hybridMultilevel"/>
    <w:tmpl w:val="78609F54"/>
    <w:lvl w:ilvl="0" w:tplc="F0EE7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6582FDA"/>
    <w:multiLevelType w:val="hybridMultilevel"/>
    <w:tmpl w:val="D7022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2A6B7A7A"/>
    <w:multiLevelType w:val="hybridMultilevel"/>
    <w:tmpl w:val="CE02A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515CD1"/>
    <w:multiLevelType w:val="hybridMultilevel"/>
    <w:tmpl w:val="2C004E0A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74A5ABB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5" w15:restartNumberingAfterBreak="0">
    <w:nsid w:val="3CD91E57"/>
    <w:multiLevelType w:val="hybridMultilevel"/>
    <w:tmpl w:val="663EBD7A"/>
    <w:lvl w:ilvl="0" w:tplc="DD8A983C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406E6D73"/>
    <w:multiLevelType w:val="hybridMultilevel"/>
    <w:tmpl w:val="C5643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8AA95D6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27D664B"/>
    <w:multiLevelType w:val="hybridMultilevel"/>
    <w:tmpl w:val="155825DE"/>
    <w:lvl w:ilvl="0" w:tplc="775EE5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75EE5CE">
      <w:start w:val="1"/>
      <w:numFmt w:val="decimal"/>
      <w:lvlText w:val="%2."/>
      <w:lvlJc w:val="left"/>
      <w:pPr>
        <w:ind w:left="1778" w:hanging="360"/>
      </w:pPr>
      <w:rPr>
        <w:b w:val="0"/>
      </w:rPr>
    </w:lvl>
    <w:lvl w:ilvl="2" w:tplc="1C983DB0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C53EE3"/>
    <w:multiLevelType w:val="hybridMultilevel"/>
    <w:tmpl w:val="D758F1EE"/>
    <w:lvl w:ilvl="0" w:tplc="F5F69F2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453704E8"/>
    <w:multiLevelType w:val="hybridMultilevel"/>
    <w:tmpl w:val="95A44390"/>
    <w:lvl w:ilvl="0" w:tplc="F5F69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46C70C75"/>
    <w:multiLevelType w:val="hybridMultilevel"/>
    <w:tmpl w:val="27ECD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9C30A92"/>
    <w:multiLevelType w:val="hybridMultilevel"/>
    <w:tmpl w:val="3A6E0848"/>
    <w:lvl w:ilvl="0" w:tplc="2FB80E20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2" w15:restartNumberingAfterBreak="0">
    <w:nsid w:val="4A0A2793"/>
    <w:multiLevelType w:val="hybridMultilevel"/>
    <w:tmpl w:val="EA5EB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C727556"/>
    <w:multiLevelType w:val="singleLevel"/>
    <w:tmpl w:val="775EE5CE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154" w15:restartNumberingAfterBreak="0">
    <w:nsid w:val="4D0E4F7E"/>
    <w:multiLevelType w:val="hybridMultilevel"/>
    <w:tmpl w:val="BB18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D8109D7"/>
    <w:multiLevelType w:val="hybridMultilevel"/>
    <w:tmpl w:val="4E466406"/>
    <w:lvl w:ilvl="0" w:tplc="9FB216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EFF5D14"/>
    <w:multiLevelType w:val="hybridMultilevel"/>
    <w:tmpl w:val="14B02C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8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59" w15:restartNumberingAfterBreak="0">
    <w:nsid w:val="572F6A9E"/>
    <w:multiLevelType w:val="hybridMultilevel"/>
    <w:tmpl w:val="587612D8"/>
    <w:lvl w:ilvl="0" w:tplc="41EC65CA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0" w15:restartNumberingAfterBreak="0">
    <w:nsid w:val="5A3F7439"/>
    <w:multiLevelType w:val="hybridMultilevel"/>
    <w:tmpl w:val="2334F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AB81952"/>
    <w:multiLevelType w:val="hybridMultilevel"/>
    <w:tmpl w:val="A01CC76E"/>
    <w:lvl w:ilvl="0" w:tplc="4AB43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5B7568CC"/>
    <w:multiLevelType w:val="multilevel"/>
    <w:tmpl w:val="DDEAD434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b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4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5E1E7C75"/>
    <w:multiLevelType w:val="hybridMultilevel"/>
    <w:tmpl w:val="B5B8E6C4"/>
    <w:lvl w:ilvl="0" w:tplc="A9A231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E3909BF"/>
    <w:multiLevelType w:val="hybridMultilevel"/>
    <w:tmpl w:val="3E7C8E1A"/>
    <w:lvl w:ilvl="0" w:tplc="14706C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0601C10"/>
    <w:multiLevelType w:val="multilevel"/>
    <w:tmpl w:val="7C32271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8" w15:restartNumberingAfterBreak="0">
    <w:nsid w:val="61F66EE6"/>
    <w:multiLevelType w:val="hybridMultilevel"/>
    <w:tmpl w:val="41E45082"/>
    <w:lvl w:ilvl="0" w:tplc="E362D59E">
      <w:start w:val="1"/>
      <w:numFmt w:val="decimal"/>
      <w:lvlText w:val="%1."/>
      <w:lvlJc w:val="left"/>
      <w:pPr>
        <w:ind w:left="720" w:hanging="360"/>
      </w:pPr>
      <w:rPr>
        <w:rFonts w:hint="default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5E07CB5"/>
    <w:multiLevelType w:val="hybridMultilevel"/>
    <w:tmpl w:val="61C09448"/>
    <w:lvl w:ilvl="0" w:tplc="770A3206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0" w15:restartNumberingAfterBreak="0">
    <w:nsid w:val="6BE50490"/>
    <w:multiLevelType w:val="hybridMultilevel"/>
    <w:tmpl w:val="C9E039CE"/>
    <w:lvl w:ilvl="0" w:tplc="21C62C10">
      <w:start w:val="1"/>
      <w:numFmt w:val="lowerLetter"/>
      <w:lvlText w:val="%1)"/>
      <w:lvlJc w:val="left"/>
      <w:pPr>
        <w:ind w:left="5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8" w:hanging="360"/>
      </w:pPr>
    </w:lvl>
    <w:lvl w:ilvl="2" w:tplc="0415001B" w:tentative="1">
      <w:start w:val="1"/>
      <w:numFmt w:val="lowerRoman"/>
      <w:lvlText w:val="%3."/>
      <w:lvlJc w:val="right"/>
      <w:pPr>
        <w:ind w:left="1948" w:hanging="180"/>
      </w:pPr>
    </w:lvl>
    <w:lvl w:ilvl="3" w:tplc="0415000F" w:tentative="1">
      <w:start w:val="1"/>
      <w:numFmt w:val="decimal"/>
      <w:lvlText w:val="%4."/>
      <w:lvlJc w:val="left"/>
      <w:pPr>
        <w:ind w:left="2668" w:hanging="360"/>
      </w:pPr>
    </w:lvl>
    <w:lvl w:ilvl="4" w:tplc="04150019" w:tentative="1">
      <w:start w:val="1"/>
      <w:numFmt w:val="lowerLetter"/>
      <w:lvlText w:val="%5."/>
      <w:lvlJc w:val="left"/>
      <w:pPr>
        <w:ind w:left="3388" w:hanging="360"/>
      </w:pPr>
    </w:lvl>
    <w:lvl w:ilvl="5" w:tplc="0415001B" w:tentative="1">
      <w:start w:val="1"/>
      <w:numFmt w:val="lowerRoman"/>
      <w:lvlText w:val="%6."/>
      <w:lvlJc w:val="right"/>
      <w:pPr>
        <w:ind w:left="4108" w:hanging="180"/>
      </w:pPr>
    </w:lvl>
    <w:lvl w:ilvl="6" w:tplc="0415000F" w:tentative="1">
      <w:start w:val="1"/>
      <w:numFmt w:val="decimal"/>
      <w:lvlText w:val="%7."/>
      <w:lvlJc w:val="left"/>
      <w:pPr>
        <w:ind w:left="4828" w:hanging="360"/>
      </w:pPr>
    </w:lvl>
    <w:lvl w:ilvl="7" w:tplc="04150019" w:tentative="1">
      <w:start w:val="1"/>
      <w:numFmt w:val="lowerLetter"/>
      <w:lvlText w:val="%8."/>
      <w:lvlJc w:val="left"/>
      <w:pPr>
        <w:ind w:left="5548" w:hanging="360"/>
      </w:pPr>
    </w:lvl>
    <w:lvl w:ilvl="8" w:tplc="0415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71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 w15:restartNumberingAfterBreak="0">
    <w:nsid w:val="6C3036F8"/>
    <w:multiLevelType w:val="hybridMultilevel"/>
    <w:tmpl w:val="58B8ED74"/>
    <w:lvl w:ilvl="0" w:tplc="27A42A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position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6F322645"/>
    <w:multiLevelType w:val="hybridMultilevel"/>
    <w:tmpl w:val="43C8A33E"/>
    <w:lvl w:ilvl="0" w:tplc="A6DE23B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5BC6FE6"/>
    <w:multiLevelType w:val="hybridMultilevel"/>
    <w:tmpl w:val="D74E5FDE"/>
    <w:lvl w:ilvl="0" w:tplc="595A46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76C3AF0"/>
    <w:multiLevelType w:val="multilevel"/>
    <w:tmpl w:val="93F25800"/>
    <w:lvl w:ilvl="0">
      <w:start w:val="4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76" w15:restartNumberingAfterBreak="0">
    <w:nsid w:val="796443AE"/>
    <w:multiLevelType w:val="multilevel"/>
    <w:tmpl w:val="0000004C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7" w15:restartNumberingAfterBreak="0">
    <w:nsid w:val="7E2F2068"/>
    <w:multiLevelType w:val="multilevel"/>
    <w:tmpl w:val="0000004B"/>
    <w:lvl w:ilvl="0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850"/>
        </w:tabs>
      </w:pPr>
    </w:lvl>
    <w:lvl w:ilvl="2">
      <w:start w:val="1"/>
      <w:numFmt w:val="decimal"/>
      <w:lvlText w:val="%3."/>
      <w:lvlJc w:val="left"/>
      <w:pPr>
        <w:tabs>
          <w:tab w:val="num" w:pos="1133"/>
        </w:tabs>
      </w:pPr>
    </w:lvl>
    <w:lvl w:ilvl="3">
      <w:start w:val="1"/>
      <w:numFmt w:val="decimal"/>
      <w:lvlText w:val="%4."/>
      <w:lvlJc w:val="left"/>
      <w:pPr>
        <w:tabs>
          <w:tab w:val="num" w:pos="1417"/>
        </w:tabs>
      </w:pPr>
    </w:lvl>
    <w:lvl w:ilvl="4">
      <w:start w:val="1"/>
      <w:numFmt w:val="decimal"/>
      <w:lvlText w:val="%5."/>
      <w:lvlJc w:val="left"/>
      <w:pPr>
        <w:tabs>
          <w:tab w:val="num" w:pos="1700"/>
        </w:tabs>
      </w:pPr>
    </w:lvl>
    <w:lvl w:ilvl="5">
      <w:start w:val="1"/>
      <w:numFmt w:val="decimal"/>
      <w:lvlText w:val="%6."/>
      <w:lvlJc w:val="left"/>
      <w:pPr>
        <w:tabs>
          <w:tab w:val="num" w:pos="1984"/>
        </w:tabs>
      </w:pPr>
    </w:lvl>
    <w:lvl w:ilvl="6">
      <w:start w:val="1"/>
      <w:numFmt w:val="decimal"/>
      <w:lvlText w:val="%7."/>
      <w:lvlJc w:val="left"/>
      <w:pPr>
        <w:tabs>
          <w:tab w:val="num" w:pos="2267"/>
        </w:tabs>
      </w:pPr>
    </w:lvl>
    <w:lvl w:ilvl="7">
      <w:start w:val="1"/>
      <w:numFmt w:val="decimal"/>
      <w:lvlText w:val="%8."/>
      <w:lvlJc w:val="left"/>
      <w:pPr>
        <w:tabs>
          <w:tab w:val="num" w:pos="2551"/>
        </w:tabs>
      </w:pPr>
    </w:lvl>
    <w:lvl w:ilvl="8">
      <w:start w:val="1"/>
      <w:numFmt w:val="decimal"/>
      <w:lvlText w:val="%9."/>
      <w:lvlJc w:val="left"/>
      <w:pPr>
        <w:tabs>
          <w:tab w:val="num" w:pos="2834"/>
        </w:tabs>
      </w:pPr>
    </w:lvl>
  </w:abstractNum>
  <w:abstractNum w:abstractNumId="178" w15:restartNumberingAfterBreak="0">
    <w:nsid w:val="7E351D3B"/>
    <w:multiLevelType w:val="hybridMultilevel"/>
    <w:tmpl w:val="ACACDF38"/>
    <w:lvl w:ilvl="0" w:tplc="E996AB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16"/>
        <w:szCs w:val="16"/>
      </w:rPr>
    </w:lvl>
    <w:lvl w:ilvl="1" w:tplc="F5F69F2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9" w15:restartNumberingAfterBreak="0">
    <w:nsid w:val="7E8D3C36"/>
    <w:multiLevelType w:val="hybridMultilevel"/>
    <w:tmpl w:val="2A8C86D0"/>
    <w:lvl w:ilvl="0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951694">
    <w:abstractNumId w:val="5"/>
  </w:num>
  <w:num w:numId="2" w16cid:durableId="489903309">
    <w:abstractNumId w:val="7"/>
  </w:num>
  <w:num w:numId="3" w16cid:durableId="2026203142">
    <w:abstractNumId w:val="15"/>
  </w:num>
  <w:num w:numId="4" w16cid:durableId="951548996">
    <w:abstractNumId w:val="16"/>
  </w:num>
  <w:num w:numId="5" w16cid:durableId="1266843093">
    <w:abstractNumId w:val="27"/>
  </w:num>
  <w:num w:numId="6" w16cid:durableId="1210263056">
    <w:abstractNumId w:val="28"/>
  </w:num>
  <w:num w:numId="7" w16cid:durableId="52122207">
    <w:abstractNumId w:val="29"/>
  </w:num>
  <w:num w:numId="8" w16cid:durableId="626349483">
    <w:abstractNumId w:val="31"/>
  </w:num>
  <w:num w:numId="9" w16cid:durableId="1498494657">
    <w:abstractNumId w:val="47"/>
  </w:num>
  <w:num w:numId="10" w16cid:durableId="1268930963">
    <w:abstractNumId w:val="72"/>
  </w:num>
  <w:num w:numId="11" w16cid:durableId="1988515535">
    <w:abstractNumId w:val="73"/>
  </w:num>
  <w:num w:numId="12" w16cid:durableId="532230128">
    <w:abstractNumId w:val="178"/>
  </w:num>
  <w:num w:numId="13" w16cid:durableId="322927648">
    <w:abstractNumId w:val="177"/>
  </w:num>
  <w:num w:numId="14" w16cid:durableId="1876503271">
    <w:abstractNumId w:val="176"/>
  </w:num>
  <w:num w:numId="15" w16cid:durableId="1526674033">
    <w:abstractNumId w:val="167"/>
  </w:num>
  <w:num w:numId="16" w16cid:durableId="556357818">
    <w:abstractNumId w:val="157"/>
  </w:num>
  <w:num w:numId="17" w16cid:durableId="1996568350">
    <w:abstractNumId w:val="158"/>
  </w:num>
  <w:num w:numId="18" w16cid:durableId="1569337531">
    <w:abstractNumId w:val="132"/>
  </w:num>
  <w:num w:numId="19" w16cid:durableId="1152021119">
    <w:abstractNumId w:val="163"/>
  </w:num>
  <w:num w:numId="20" w16cid:durableId="111440502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7769585">
    <w:abstractNumId w:val="175"/>
  </w:num>
  <w:num w:numId="22" w16cid:durableId="699824193">
    <w:abstractNumId w:val="146"/>
  </w:num>
  <w:num w:numId="23" w16cid:durableId="1811552272">
    <w:abstractNumId w:val="129"/>
  </w:num>
  <w:num w:numId="24" w16cid:durableId="1070225531">
    <w:abstractNumId w:val="148"/>
  </w:num>
  <w:num w:numId="25" w16cid:durableId="552815527">
    <w:abstractNumId w:val="173"/>
  </w:num>
  <w:num w:numId="26" w16cid:durableId="2070565653">
    <w:abstractNumId w:val="126"/>
  </w:num>
  <w:num w:numId="27" w16cid:durableId="2082021693">
    <w:abstractNumId w:val="33"/>
  </w:num>
  <w:num w:numId="28" w16cid:durableId="1850289262">
    <w:abstractNumId w:val="149"/>
  </w:num>
  <w:num w:numId="29" w16cid:durableId="640039534">
    <w:abstractNumId w:val="142"/>
  </w:num>
  <w:num w:numId="30" w16cid:durableId="1834565176">
    <w:abstractNumId w:val="151"/>
  </w:num>
  <w:num w:numId="31" w16cid:durableId="867764065">
    <w:abstractNumId w:val="170"/>
  </w:num>
  <w:num w:numId="32" w16cid:durableId="1274090286">
    <w:abstractNumId w:val="159"/>
  </w:num>
  <w:num w:numId="33" w16cid:durableId="213195895">
    <w:abstractNumId w:val="169"/>
  </w:num>
  <w:num w:numId="34" w16cid:durableId="64374623">
    <w:abstractNumId w:val="139"/>
  </w:num>
  <w:num w:numId="35" w16cid:durableId="1214460601">
    <w:abstractNumId w:val="179"/>
  </w:num>
  <w:num w:numId="36" w16cid:durableId="1242443144">
    <w:abstractNumId w:val="138"/>
  </w:num>
  <w:num w:numId="37" w16cid:durableId="356929467">
    <w:abstractNumId w:val="143"/>
  </w:num>
  <w:num w:numId="38" w16cid:durableId="434134683">
    <w:abstractNumId w:val="135"/>
  </w:num>
  <w:num w:numId="39" w16cid:durableId="1447888037">
    <w:abstractNumId w:val="174"/>
  </w:num>
  <w:num w:numId="40" w16cid:durableId="2028367381">
    <w:abstractNumId w:val="131"/>
  </w:num>
  <w:num w:numId="41" w16cid:durableId="69542608">
    <w:abstractNumId w:val="145"/>
  </w:num>
  <w:num w:numId="42" w16cid:durableId="302085027">
    <w:abstractNumId w:val="172"/>
  </w:num>
  <w:num w:numId="43" w16cid:durableId="519129245">
    <w:abstractNumId w:val="165"/>
  </w:num>
  <w:num w:numId="44" w16cid:durableId="1693997769">
    <w:abstractNumId w:val="156"/>
  </w:num>
  <w:num w:numId="45" w16cid:durableId="244193047">
    <w:abstractNumId w:val="147"/>
  </w:num>
  <w:num w:numId="46" w16cid:durableId="667366621">
    <w:abstractNumId w:val="160"/>
  </w:num>
  <w:num w:numId="47" w16cid:durableId="117796648">
    <w:abstractNumId w:val="134"/>
  </w:num>
  <w:num w:numId="48" w16cid:durableId="97063843">
    <w:abstractNumId w:val="140"/>
  </w:num>
  <w:num w:numId="49" w16cid:durableId="908612488">
    <w:abstractNumId w:val="152"/>
  </w:num>
  <w:num w:numId="50" w16cid:durableId="1004892696">
    <w:abstractNumId w:val="154"/>
  </w:num>
  <w:num w:numId="51" w16cid:durableId="1925217232">
    <w:abstractNumId w:val="168"/>
  </w:num>
  <w:num w:numId="52" w16cid:durableId="1064914477">
    <w:abstractNumId w:val="133"/>
  </w:num>
  <w:num w:numId="53" w16cid:durableId="507673977">
    <w:abstractNumId w:val="128"/>
  </w:num>
  <w:num w:numId="54" w16cid:durableId="801924632">
    <w:abstractNumId w:val="124"/>
  </w:num>
  <w:num w:numId="55" w16cid:durableId="359284816">
    <w:abstractNumId w:val="141"/>
  </w:num>
  <w:num w:numId="56" w16cid:durableId="1671323318">
    <w:abstractNumId w:val="150"/>
  </w:num>
  <w:num w:numId="57" w16cid:durableId="1552309600">
    <w:abstractNumId w:val="155"/>
  </w:num>
  <w:num w:numId="58" w16cid:durableId="336619431">
    <w:abstractNumId w:val="153"/>
  </w:num>
  <w:num w:numId="59" w16cid:durableId="618954349">
    <w:abstractNumId w:val="166"/>
  </w:num>
  <w:num w:numId="60" w16cid:durableId="1603756507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342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4D1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66B4"/>
    <w:rsid w:val="000073AD"/>
    <w:rsid w:val="00010A97"/>
    <w:rsid w:val="000130F1"/>
    <w:rsid w:val="00013B60"/>
    <w:rsid w:val="00015DCF"/>
    <w:rsid w:val="000168ED"/>
    <w:rsid w:val="00016B72"/>
    <w:rsid w:val="00017368"/>
    <w:rsid w:val="00017A99"/>
    <w:rsid w:val="00020B22"/>
    <w:rsid w:val="0002151F"/>
    <w:rsid w:val="0002206A"/>
    <w:rsid w:val="000222CB"/>
    <w:rsid w:val="000223BB"/>
    <w:rsid w:val="0002271D"/>
    <w:rsid w:val="00022DC3"/>
    <w:rsid w:val="000246A8"/>
    <w:rsid w:val="00024F87"/>
    <w:rsid w:val="000259ED"/>
    <w:rsid w:val="000267F2"/>
    <w:rsid w:val="000274EB"/>
    <w:rsid w:val="00027738"/>
    <w:rsid w:val="00030036"/>
    <w:rsid w:val="00030923"/>
    <w:rsid w:val="00030FDC"/>
    <w:rsid w:val="0003161B"/>
    <w:rsid w:val="00032579"/>
    <w:rsid w:val="00032A1F"/>
    <w:rsid w:val="00033AC1"/>
    <w:rsid w:val="0003438D"/>
    <w:rsid w:val="0003474E"/>
    <w:rsid w:val="00034C7A"/>
    <w:rsid w:val="00035237"/>
    <w:rsid w:val="00036177"/>
    <w:rsid w:val="00036573"/>
    <w:rsid w:val="00036718"/>
    <w:rsid w:val="000416A5"/>
    <w:rsid w:val="00041878"/>
    <w:rsid w:val="00042B8B"/>
    <w:rsid w:val="00042F23"/>
    <w:rsid w:val="00043014"/>
    <w:rsid w:val="00043DE7"/>
    <w:rsid w:val="000443E7"/>
    <w:rsid w:val="00045734"/>
    <w:rsid w:val="00045789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1E8"/>
    <w:rsid w:val="00054829"/>
    <w:rsid w:val="000557FD"/>
    <w:rsid w:val="00055DCC"/>
    <w:rsid w:val="00057AE2"/>
    <w:rsid w:val="00060FCA"/>
    <w:rsid w:val="0006172B"/>
    <w:rsid w:val="00061C25"/>
    <w:rsid w:val="00062E79"/>
    <w:rsid w:val="00063DBD"/>
    <w:rsid w:val="00063DED"/>
    <w:rsid w:val="00063E29"/>
    <w:rsid w:val="00064BEC"/>
    <w:rsid w:val="00064FC4"/>
    <w:rsid w:val="00065F1E"/>
    <w:rsid w:val="000674C1"/>
    <w:rsid w:val="00071212"/>
    <w:rsid w:val="0007151F"/>
    <w:rsid w:val="0007153C"/>
    <w:rsid w:val="000718B6"/>
    <w:rsid w:val="000724F4"/>
    <w:rsid w:val="000726DF"/>
    <w:rsid w:val="000750E0"/>
    <w:rsid w:val="000752D8"/>
    <w:rsid w:val="0007645B"/>
    <w:rsid w:val="00076D19"/>
    <w:rsid w:val="000801F1"/>
    <w:rsid w:val="000808CA"/>
    <w:rsid w:val="000810E5"/>
    <w:rsid w:val="0008245E"/>
    <w:rsid w:val="00082CFA"/>
    <w:rsid w:val="00082EB5"/>
    <w:rsid w:val="00083B05"/>
    <w:rsid w:val="00084854"/>
    <w:rsid w:val="00084938"/>
    <w:rsid w:val="000856EC"/>
    <w:rsid w:val="000874D7"/>
    <w:rsid w:val="00090225"/>
    <w:rsid w:val="00092AA0"/>
    <w:rsid w:val="00092E5C"/>
    <w:rsid w:val="00093905"/>
    <w:rsid w:val="00093A9A"/>
    <w:rsid w:val="00094663"/>
    <w:rsid w:val="00095949"/>
    <w:rsid w:val="000961B1"/>
    <w:rsid w:val="00096A88"/>
    <w:rsid w:val="00096E7B"/>
    <w:rsid w:val="000975F8"/>
    <w:rsid w:val="000A31E5"/>
    <w:rsid w:val="000A42EA"/>
    <w:rsid w:val="000A5B31"/>
    <w:rsid w:val="000A5C19"/>
    <w:rsid w:val="000A796C"/>
    <w:rsid w:val="000B032E"/>
    <w:rsid w:val="000B0887"/>
    <w:rsid w:val="000B0AD5"/>
    <w:rsid w:val="000B1932"/>
    <w:rsid w:val="000B1E3C"/>
    <w:rsid w:val="000B1FC8"/>
    <w:rsid w:val="000B42EF"/>
    <w:rsid w:val="000B4482"/>
    <w:rsid w:val="000B4B11"/>
    <w:rsid w:val="000B6283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E0403"/>
    <w:rsid w:val="000E13A2"/>
    <w:rsid w:val="000E19D2"/>
    <w:rsid w:val="000E1B5C"/>
    <w:rsid w:val="000E1BE8"/>
    <w:rsid w:val="000E2ED2"/>
    <w:rsid w:val="000E3366"/>
    <w:rsid w:val="000E43BB"/>
    <w:rsid w:val="000E6130"/>
    <w:rsid w:val="000E6426"/>
    <w:rsid w:val="000E7935"/>
    <w:rsid w:val="000F0F62"/>
    <w:rsid w:val="000F18B8"/>
    <w:rsid w:val="000F240D"/>
    <w:rsid w:val="000F3782"/>
    <w:rsid w:val="000F43FA"/>
    <w:rsid w:val="000F52AA"/>
    <w:rsid w:val="000F5737"/>
    <w:rsid w:val="000F5AFC"/>
    <w:rsid w:val="000F7C71"/>
    <w:rsid w:val="00100E26"/>
    <w:rsid w:val="0010175B"/>
    <w:rsid w:val="0010184D"/>
    <w:rsid w:val="0010200D"/>
    <w:rsid w:val="00102441"/>
    <w:rsid w:val="001028DB"/>
    <w:rsid w:val="00102C3D"/>
    <w:rsid w:val="00103503"/>
    <w:rsid w:val="001037A4"/>
    <w:rsid w:val="001043B0"/>
    <w:rsid w:val="001044A5"/>
    <w:rsid w:val="00104DEB"/>
    <w:rsid w:val="00105240"/>
    <w:rsid w:val="0010678D"/>
    <w:rsid w:val="001102C1"/>
    <w:rsid w:val="00110BB9"/>
    <w:rsid w:val="00111A08"/>
    <w:rsid w:val="00112402"/>
    <w:rsid w:val="001134F9"/>
    <w:rsid w:val="00113B30"/>
    <w:rsid w:val="00113BE4"/>
    <w:rsid w:val="001158E0"/>
    <w:rsid w:val="00115FB1"/>
    <w:rsid w:val="001163E5"/>
    <w:rsid w:val="001166A8"/>
    <w:rsid w:val="00116976"/>
    <w:rsid w:val="00116E0E"/>
    <w:rsid w:val="00121651"/>
    <w:rsid w:val="00122B96"/>
    <w:rsid w:val="00122FBE"/>
    <w:rsid w:val="00123322"/>
    <w:rsid w:val="00123ADF"/>
    <w:rsid w:val="00124CAA"/>
    <w:rsid w:val="00124E06"/>
    <w:rsid w:val="00125E2C"/>
    <w:rsid w:val="00126E72"/>
    <w:rsid w:val="00126FB6"/>
    <w:rsid w:val="0012771C"/>
    <w:rsid w:val="0013094E"/>
    <w:rsid w:val="00130F68"/>
    <w:rsid w:val="001310DA"/>
    <w:rsid w:val="00131DA4"/>
    <w:rsid w:val="00133282"/>
    <w:rsid w:val="00134064"/>
    <w:rsid w:val="00134128"/>
    <w:rsid w:val="00134ABB"/>
    <w:rsid w:val="00135C45"/>
    <w:rsid w:val="00135ED0"/>
    <w:rsid w:val="00136DFF"/>
    <w:rsid w:val="00136E5C"/>
    <w:rsid w:val="00137290"/>
    <w:rsid w:val="00137CFA"/>
    <w:rsid w:val="00140BEE"/>
    <w:rsid w:val="00140DF2"/>
    <w:rsid w:val="001411EB"/>
    <w:rsid w:val="00142E66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3713"/>
    <w:rsid w:val="00163ED0"/>
    <w:rsid w:val="00164BBD"/>
    <w:rsid w:val="00166359"/>
    <w:rsid w:val="00170734"/>
    <w:rsid w:val="00171085"/>
    <w:rsid w:val="001711DF"/>
    <w:rsid w:val="00172B10"/>
    <w:rsid w:val="00174421"/>
    <w:rsid w:val="00174B63"/>
    <w:rsid w:val="001750E0"/>
    <w:rsid w:val="001757ED"/>
    <w:rsid w:val="00176457"/>
    <w:rsid w:val="00181680"/>
    <w:rsid w:val="001819DB"/>
    <w:rsid w:val="00182E24"/>
    <w:rsid w:val="00182E9D"/>
    <w:rsid w:val="001833B4"/>
    <w:rsid w:val="00183CA0"/>
    <w:rsid w:val="00183F8B"/>
    <w:rsid w:val="001847EF"/>
    <w:rsid w:val="00185E0B"/>
    <w:rsid w:val="00185E1B"/>
    <w:rsid w:val="00190109"/>
    <w:rsid w:val="001905B5"/>
    <w:rsid w:val="0019134B"/>
    <w:rsid w:val="001917FE"/>
    <w:rsid w:val="00191D44"/>
    <w:rsid w:val="00191FC1"/>
    <w:rsid w:val="001926E2"/>
    <w:rsid w:val="00193B99"/>
    <w:rsid w:val="00193F7E"/>
    <w:rsid w:val="001940C3"/>
    <w:rsid w:val="001971E2"/>
    <w:rsid w:val="001A1CA5"/>
    <w:rsid w:val="001A3906"/>
    <w:rsid w:val="001A4139"/>
    <w:rsid w:val="001A479D"/>
    <w:rsid w:val="001A563A"/>
    <w:rsid w:val="001A57E4"/>
    <w:rsid w:val="001A731C"/>
    <w:rsid w:val="001A7498"/>
    <w:rsid w:val="001B0439"/>
    <w:rsid w:val="001B1857"/>
    <w:rsid w:val="001B2251"/>
    <w:rsid w:val="001B43DA"/>
    <w:rsid w:val="001B4968"/>
    <w:rsid w:val="001B4B13"/>
    <w:rsid w:val="001B673E"/>
    <w:rsid w:val="001B6BCD"/>
    <w:rsid w:val="001C0B32"/>
    <w:rsid w:val="001C114B"/>
    <w:rsid w:val="001C1868"/>
    <w:rsid w:val="001C23DB"/>
    <w:rsid w:val="001C30D8"/>
    <w:rsid w:val="001C48FB"/>
    <w:rsid w:val="001C4A99"/>
    <w:rsid w:val="001C760A"/>
    <w:rsid w:val="001C79D1"/>
    <w:rsid w:val="001C7D1C"/>
    <w:rsid w:val="001D0001"/>
    <w:rsid w:val="001D1B67"/>
    <w:rsid w:val="001D322F"/>
    <w:rsid w:val="001D3354"/>
    <w:rsid w:val="001D40C4"/>
    <w:rsid w:val="001D49B5"/>
    <w:rsid w:val="001D51E7"/>
    <w:rsid w:val="001D5213"/>
    <w:rsid w:val="001D5D80"/>
    <w:rsid w:val="001E0354"/>
    <w:rsid w:val="001E0E9F"/>
    <w:rsid w:val="001E262F"/>
    <w:rsid w:val="001E29CE"/>
    <w:rsid w:val="001E2B74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C66"/>
    <w:rsid w:val="001F4B46"/>
    <w:rsid w:val="001F4D59"/>
    <w:rsid w:val="001F50FE"/>
    <w:rsid w:val="001F6199"/>
    <w:rsid w:val="001F6F5A"/>
    <w:rsid w:val="001F6F88"/>
    <w:rsid w:val="001F786C"/>
    <w:rsid w:val="0020016F"/>
    <w:rsid w:val="002002D7"/>
    <w:rsid w:val="00202BFA"/>
    <w:rsid w:val="002032FF"/>
    <w:rsid w:val="0020394C"/>
    <w:rsid w:val="002049BD"/>
    <w:rsid w:val="00205A43"/>
    <w:rsid w:val="00205C23"/>
    <w:rsid w:val="002072B7"/>
    <w:rsid w:val="00210E4F"/>
    <w:rsid w:val="00211A94"/>
    <w:rsid w:val="00214CDC"/>
    <w:rsid w:val="00214DA1"/>
    <w:rsid w:val="00215EA5"/>
    <w:rsid w:val="00216AB7"/>
    <w:rsid w:val="00217593"/>
    <w:rsid w:val="002179D1"/>
    <w:rsid w:val="00217D3B"/>
    <w:rsid w:val="00221DFB"/>
    <w:rsid w:val="002226CC"/>
    <w:rsid w:val="00222806"/>
    <w:rsid w:val="0022382B"/>
    <w:rsid w:val="00223D43"/>
    <w:rsid w:val="00224317"/>
    <w:rsid w:val="002255D3"/>
    <w:rsid w:val="002278F8"/>
    <w:rsid w:val="00227FF6"/>
    <w:rsid w:val="002302D6"/>
    <w:rsid w:val="00230595"/>
    <w:rsid w:val="00230798"/>
    <w:rsid w:val="00230BD8"/>
    <w:rsid w:val="002310B1"/>
    <w:rsid w:val="00231C2A"/>
    <w:rsid w:val="0023261E"/>
    <w:rsid w:val="00233A7E"/>
    <w:rsid w:val="00233CC7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DFF"/>
    <w:rsid w:val="00243442"/>
    <w:rsid w:val="00244848"/>
    <w:rsid w:val="00245983"/>
    <w:rsid w:val="00245B91"/>
    <w:rsid w:val="002466F4"/>
    <w:rsid w:val="00250863"/>
    <w:rsid w:val="00250F57"/>
    <w:rsid w:val="00251ABF"/>
    <w:rsid w:val="002525B3"/>
    <w:rsid w:val="00252AF0"/>
    <w:rsid w:val="0025355F"/>
    <w:rsid w:val="00253601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31D6"/>
    <w:rsid w:val="00265DEB"/>
    <w:rsid w:val="00266944"/>
    <w:rsid w:val="002704FD"/>
    <w:rsid w:val="00273024"/>
    <w:rsid w:val="002731A2"/>
    <w:rsid w:val="002731B4"/>
    <w:rsid w:val="00274A0C"/>
    <w:rsid w:val="002759C1"/>
    <w:rsid w:val="00280ED8"/>
    <w:rsid w:val="00281282"/>
    <w:rsid w:val="00281D0F"/>
    <w:rsid w:val="00283040"/>
    <w:rsid w:val="00283775"/>
    <w:rsid w:val="002838D8"/>
    <w:rsid w:val="00284050"/>
    <w:rsid w:val="002844A0"/>
    <w:rsid w:val="00284805"/>
    <w:rsid w:val="002849C8"/>
    <w:rsid w:val="00284EE0"/>
    <w:rsid w:val="00285D20"/>
    <w:rsid w:val="0028618E"/>
    <w:rsid w:val="002868C0"/>
    <w:rsid w:val="00286C91"/>
    <w:rsid w:val="00287527"/>
    <w:rsid w:val="00290328"/>
    <w:rsid w:val="00290F54"/>
    <w:rsid w:val="0029170E"/>
    <w:rsid w:val="00291B5E"/>
    <w:rsid w:val="00291CD6"/>
    <w:rsid w:val="00291CFA"/>
    <w:rsid w:val="00292FC8"/>
    <w:rsid w:val="00294809"/>
    <w:rsid w:val="00295654"/>
    <w:rsid w:val="002957FD"/>
    <w:rsid w:val="002A0BC1"/>
    <w:rsid w:val="002A0E81"/>
    <w:rsid w:val="002A1561"/>
    <w:rsid w:val="002A2839"/>
    <w:rsid w:val="002A3E04"/>
    <w:rsid w:val="002A59B5"/>
    <w:rsid w:val="002A7629"/>
    <w:rsid w:val="002A77B5"/>
    <w:rsid w:val="002A7F00"/>
    <w:rsid w:val="002B06D7"/>
    <w:rsid w:val="002B0B3B"/>
    <w:rsid w:val="002B0E0B"/>
    <w:rsid w:val="002B20DF"/>
    <w:rsid w:val="002B21DE"/>
    <w:rsid w:val="002B36DD"/>
    <w:rsid w:val="002B44B0"/>
    <w:rsid w:val="002B4FF2"/>
    <w:rsid w:val="002B6217"/>
    <w:rsid w:val="002B752D"/>
    <w:rsid w:val="002C0DA0"/>
    <w:rsid w:val="002C1D88"/>
    <w:rsid w:val="002C31E8"/>
    <w:rsid w:val="002C36E4"/>
    <w:rsid w:val="002C3E5C"/>
    <w:rsid w:val="002C416F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275"/>
    <w:rsid w:val="002D34A5"/>
    <w:rsid w:val="002D38D9"/>
    <w:rsid w:val="002D53FB"/>
    <w:rsid w:val="002D6A09"/>
    <w:rsid w:val="002D6A90"/>
    <w:rsid w:val="002E04BE"/>
    <w:rsid w:val="002E10F5"/>
    <w:rsid w:val="002E28E6"/>
    <w:rsid w:val="002E3569"/>
    <w:rsid w:val="002E3996"/>
    <w:rsid w:val="002E4181"/>
    <w:rsid w:val="002E4417"/>
    <w:rsid w:val="002E456B"/>
    <w:rsid w:val="002E5D09"/>
    <w:rsid w:val="002E5DB9"/>
    <w:rsid w:val="002E60D5"/>
    <w:rsid w:val="002F0269"/>
    <w:rsid w:val="002F058B"/>
    <w:rsid w:val="002F0C91"/>
    <w:rsid w:val="002F0EAE"/>
    <w:rsid w:val="002F18BF"/>
    <w:rsid w:val="002F27F7"/>
    <w:rsid w:val="002F3420"/>
    <w:rsid w:val="002F52B5"/>
    <w:rsid w:val="002F609F"/>
    <w:rsid w:val="002F698A"/>
    <w:rsid w:val="002F702B"/>
    <w:rsid w:val="002F747D"/>
    <w:rsid w:val="003001F2"/>
    <w:rsid w:val="00300A40"/>
    <w:rsid w:val="00300CFA"/>
    <w:rsid w:val="00300D2D"/>
    <w:rsid w:val="00302207"/>
    <w:rsid w:val="00302351"/>
    <w:rsid w:val="0030310F"/>
    <w:rsid w:val="003048D1"/>
    <w:rsid w:val="00304FEE"/>
    <w:rsid w:val="00305188"/>
    <w:rsid w:val="00306082"/>
    <w:rsid w:val="00307643"/>
    <w:rsid w:val="00311C42"/>
    <w:rsid w:val="00313226"/>
    <w:rsid w:val="003133ED"/>
    <w:rsid w:val="00313EE4"/>
    <w:rsid w:val="00314163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355F"/>
    <w:rsid w:val="00324383"/>
    <w:rsid w:val="0032541C"/>
    <w:rsid w:val="00325F7D"/>
    <w:rsid w:val="00326356"/>
    <w:rsid w:val="003263C1"/>
    <w:rsid w:val="0032708E"/>
    <w:rsid w:val="003275E5"/>
    <w:rsid w:val="00330864"/>
    <w:rsid w:val="00330BEF"/>
    <w:rsid w:val="00330C68"/>
    <w:rsid w:val="003313A9"/>
    <w:rsid w:val="00334BF4"/>
    <w:rsid w:val="00335618"/>
    <w:rsid w:val="00335D62"/>
    <w:rsid w:val="00335E03"/>
    <w:rsid w:val="003368B3"/>
    <w:rsid w:val="00336D2A"/>
    <w:rsid w:val="0034042D"/>
    <w:rsid w:val="003410CD"/>
    <w:rsid w:val="003416B4"/>
    <w:rsid w:val="00341C61"/>
    <w:rsid w:val="0034301D"/>
    <w:rsid w:val="00343C08"/>
    <w:rsid w:val="00346542"/>
    <w:rsid w:val="003471B7"/>
    <w:rsid w:val="003471FF"/>
    <w:rsid w:val="0034767B"/>
    <w:rsid w:val="00347C19"/>
    <w:rsid w:val="00347E0C"/>
    <w:rsid w:val="0035007C"/>
    <w:rsid w:val="00351057"/>
    <w:rsid w:val="003513DC"/>
    <w:rsid w:val="003527A0"/>
    <w:rsid w:val="00353A53"/>
    <w:rsid w:val="003547F4"/>
    <w:rsid w:val="00355429"/>
    <w:rsid w:val="00356512"/>
    <w:rsid w:val="003567AE"/>
    <w:rsid w:val="003571B5"/>
    <w:rsid w:val="00357B5A"/>
    <w:rsid w:val="0036052C"/>
    <w:rsid w:val="00360674"/>
    <w:rsid w:val="00360FB6"/>
    <w:rsid w:val="0036125F"/>
    <w:rsid w:val="00361B1B"/>
    <w:rsid w:val="00362E2E"/>
    <w:rsid w:val="00363A34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352"/>
    <w:rsid w:val="00376611"/>
    <w:rsid w:val="00376775"/>
    <w:rsid w:val="00380F8A"/>
    <w:rsid w:val="00381085"/>
    <w:rsid w:val="00382DDB"/>
    <w:rsid w:val="00384271"/>
    <w:rsid w:val="003842B5"/>
    <w:rsid w:val="003842CC"/>
    <w:rsid w:val="0038470F"/>
    <w:rsid w:val="0038624B"/>
    <w:rsid w:val="003877DC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66E"/>
    <w:rsid w:val="00395DB6"/>
    <w:rsid w:val="003961E1"/>
    <w:rsid w:val="00396467"/>
    <w:rsid w:val="00396801"/>
    <w:rsid w:val="003976FB"/>
    <w:rsid w:val="00397C91"/>
    <w:rsid w:val="003A1FDB"/>
    <w:rsid w:val="003A2B3A"/>
    <w:rsid w:val="003A3B95"/>
    <w:rsid w:val="003A51EB"/>
    <w:rsid w:val="003A5621"/>
    <w:rsid w:val="003A56C9"/>
    <w:rsid w:val="003A5C8A"/>
    <w:rsid w:val="003A6B26"/>
    <w:rsid w:val="003A709E"/>
    <w:rsid w:val="003A788E"/>
    <w:rsid w:val="003A790C"/>
    <w:rsid w:val="003B1F2E"/>
    <w:rsid w:val="003B3BDF"/>
    <w:rsid w:val="003B3FBD"/>
    <w:rsid w:val="003B4053"/>
    <w:rsid w:val="003B5A74"/>
    <w:rsid w:val="003B6BB6"/>
    <w:rsid w:val="003C1887"/>
    <w:rsid w:val="003C5759"/>
    <w:rsid w:val="003C5DED"/>
    <w:rsid w:val="003C6012"/>
    <w:rsid w:val="003C67AF"/>
    <w:rsid w:val="003C6DFC"/>
    <w:rsid w:val="003C786D"/>
    <w:rsid w:val="003C7A62"/>
    <w:rsid w:val="003D0D4B"/>
    <w:rsid w:val="003D143C"/>
    <w:rsid w:val="003D1F99"/>
    <w:rsid w:val="003D4D33"/>
    <w:rsid w:val="003D54BE"/>
    <w:rsid w:val="003D5FEE"/>
    <w:rsid w:val="003D6EF6"/>
    <w:rsid w:val="003D788A"/>
    <w:rsid w:val="003E0804"/>
    <w:rsid w:val="003E12AE"/>
    <w:rsid w:val="003E1A7F"/>
    <w:rsid w:val="003E2EFB"/>
    <w:rsid w:val="003E3273"/>
    <w:rsid w:val="003E3BEF"/>
    <w:rsid w:val="003E3C31"/>
    <w:rsid w:val="003E430A"/>
    <w:rsid w:val="003E5381"/>
    <w:rsid w:val="003E65AF"/>
    <w:rsid w:val="003E67A9"/>
    <w:rsid w:val="003E7373"/>
    <w:rsid w:val="003E7D67"/>
    <w:rsid w:val="003E7E9D"/>
    <w:rsid w:val="003F1862"/>
    <w:rsid w:val="003F1A7A"/>
    <w:rsid w:val="003F1F0C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4007C3"/>
    <w:rsid w:val="00400973"/>
    <w:rsid w:val="00401648"/>
    <w:rsid w:val="004017BA"/>
    <w:rsid w:val="004034A5"/>
    <w:rsid w:val="00404395"/>
    <w:rsid w:val="00404BED"/>
    <w:rsid w:val="004052D1"/>
    <w:rsid w:val="00405534"/>
    <w:rsid w:val="00405AF2"/>
    <w:rsid w:val="00405C1E"/>
    <w:rsid w:val="00407014"/>
    <w:rsid w:val="0040705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6715"/>
    <w:rsid w:val="00417D4F"/>
    <w:rsid w:val="00417E94"/>
    <w:rsid w:val="00420116"/>
    <w:rsid w:val="00420528"/>
    <w:rsid w:val="004205D8"/>
    <w:rsid w:val="00420BF8"/>
    <w:rsid w:val="00420F5C"/>
    <w:rsid w:val="00422546"/>
    <w:rsid w:val="004227A4"/>
    <w:rsid w:val="00424494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76BD"/>
    <w:rsid w:val="00440961"/>
    <w:rsid w:val="00440CE2"/>
    <w:rsid w:val="00441669"/>
    <w:rsid w:val="00441724"/>
    <w:rsid w:val="00441A4C"/>
    <w:rsid w:val="00442485"/>
    <w:rsid w:val="004436FD"/>
    <w:rsid w:val="00443BA8"/>
    <w:rsid w:val="00443E11"/>
    <w:rsid w:val="00445180"/>
    <w:rsid w:val="00445CA1"/>
    <w:rsid w:val="00445ECF"/>
    <w:rsid w:val="00446B1B"/>
    <w:rsid w:val="004471CB"/>
    <w:rsid w:val="00447CE8"/>
    <w:rsid w:val="00450880"/>
    <w:rsid w:val="004528D5"/>
    <w:rsid w:val="00453437"/>
    <w:rsid w:val="004556A1"/>
    <w:rsid w:val="004556D0"/>
    <w:rsid w:val="004577AA"/>
    <w:rsid w:val="00460005"/>
    <w:rsid w:val="00463752"/>
    <w:rsid w:val="00464177"/>
    <w:rsid w:val="0046504A"/>
    <w:rsid w:val="00465738"/>
    <w:rsid w:val="004657DB"/>
    <w:rsid w:val="00465E7A"/>
    <w:rsid w:val="004716AB"/>
    <w:rsid w:val="004732F8"/>
    <w:rsid w:val="00475A55"/>
    <w:rsid w:val="00476035"/>
    <w:rsid w:val="0047674B"/>
    <w:rsid w:val="004809F0"/>
    <w:rsid w:val="00481B40"/>
    <w:rsid w:val="00482613"/>
    <w:rsid w:val="00483721"/>
    <w:rsid w:val="00484000"/>
    <w:rsid w:val="004840BF"/>
    <w:rsid w:val="00484416"/>
    <w:rsid w:val="00484D9D"/>
    <w:rsid w:val="0048554A"/>
    <w:rsid w:val="004860E6"/>
    <w:rsid w:val="004868B4"/>
    <w:rsid w:val="00486ECC"/>
    <w:rsid w:val="00490558"/>
    <w:rsid w:val="00490753"/>
    <w:rsid w:val="0049099A"/>
    <w:rsid w:val="00491DC7"/>
    <w:rsid w:val="00492398"/>
    <w:rsid w:val="0049332F"/>
    <w:rsid w:val="004935D8"/>
    <w:rsid w:val="00493D2A"/>
    <w:rsid w:val="00494866"/>
    <w:rsid w:val="00494ADF"/>
    <w:rsid w:val="00494D20"/>
    <w:rsid w:val="004951F4"/>
    <w:rsid w:val="0049527B"/>
    <w:rsid w:val="00495843"/>
    <w:rsid w:val="004975FD"/>
    <w:rsid w:val="00497B64"/>
    <w:rsid w:val="004A0BD5"/>
    <w:rsid w:val="004A17FA"/>
    <w:rsid w:val="004A267C"/>
    <w:rsid w:val="004A2AAA"/>
    <w:rsid w:val="004A2B1E"/>
    <w:rsid w:val="004A2B2B"/>
    <w:rsid w:val="004A2DDC"/>
    <w:rsid w:val="004A2F4D"/>
    <w:rsid w:val="004A32D7"/>
    <w:rsid w:val="004A3512"/>
    <w:rsid w:val="004A38F9"/>
    <w:rsid w:val="004A4376"/>
    <w:rsid w:val="004A4A83"/>
    <w:rsid w:val="004A5692"/>
    <w:rsid w:val="004A69BF"/>
    <w:rsid w:val="004A69EE"/>
    <w:rsid w:val="004A69F7"/>
    <w:rsid w:val="004A6C00"/>
    <w:rsid w:val="004A6DD1"/>
    <w:rsid w:val="004A7108"/>
    <w:rsid w:val="004A74AB"/>
    <w:rsid w:val="004B0A28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6A0"/>
    <w:rsid w:val="004C1C6F"/>
    <w:rsid w:val="004C2BBD"/>
    <w:rsid w:val="004C2E0D"/>
    <w:rsid w:val="004C3E9C"/>
    <w:rsid w:val="004C4265"/>
    <w:rsid w:val="004C66C6"/>
    <w:rsid w:val="004D1017"/>
    <w:rsid w:val="004D290B"/>
    <w:rsid w:val="004D3499"/>
    <w:rsid w:val="004D480A"/>
    <w:rsid w:val="004D4D0B"/>
    <w:rsid w:val="004D66AA"/>
    <w:rsid w:val="004D71D2"/>
    <w:rsid w:val="004D73FA"/>
    <w:rsid w:val="004E0509"/>
    <w:rsid w:val="004E2B96"/>
    <w:rsid w:val="004E2F8B"/>
    <w:rsid w:val="004E3000"/>
    <w:rsid w:val="004E3C40"/>
    <w:rsid w:val="004E3C97"/>
    <w:rsid w:val="004E44BE"/>
    <w:rsid w:val="004E6D5B"/>
    <w:rsid w:val="004E6EBD"/>
    <w:rsid w:val="004F081E"/>
    <w:rsid w:val="004F126B"/>
    <w:rsid w:val="004F13BF"/>
    <w:rsid w:val="004F184C"/>
    <w:rsid w:val="004F1F8C"/>
    <w:rsid w:val="004F2B0B"/>
    <w:rsid w:val="004F314D"/>
    <w:rsid w:val="004F3F01"/>
    <w:rsid w:val="004F4286"/>
    <w:rsid w:val="004F45CB"/>
    <w:rsid w:val="004F4F92"/>
    <w:rsid w:val="004F5087"/>
    <w:rsid w:val="004F53F2"/>
    <w:rsid w:val="004F5A10"/>
    <w:rsid w:val="004F61A5"/>
    <w:rsid w:val="004F6C9B"/>
    <w:rsid w:val="004F7A62"/>
    <w:rsid w:val="00500378"/>
    <w:rsid w:val="00500636"/>
    <w:rsid w:val="00500950"/>
    <w:rsid w:val="00501CC6"/>
    <w:rsid w:val="00501E1E"/>
    <w:rsid w:val="00501E24"/>
    <w:rsid w:val="005030FC"/>
    <w:rsid w:val="00503CCA"/>
    <w:rsid w:val="005065E5"/>
    <w:rsid w:val="00506E18"/>
    <w:rsid w:val="00507B57"/>
    <w:rsid w:val="00510899"/>
    <w:rsid w:val="005109C4"/>
    <w:rsid w:val="00511B46"/>
    <w:rsid w:val="0051215E"/>
    <w:rsid w:val="00512F2C"/>
    <w:rsid w:val="005142FF"/>
    <w:rsid w:val="0051645D"/>
    <w:rsid w:val="005201DA"/>
    <w:rsid w:val="0052060B"/>
    <w:rsid w:val="005209B0"/>
    <w:rsid w:val="005236F4"/>
    <w:rsid w:val="00524548"/>
    <w:rsid w:val="00525E9F"/>
    <w:rsid w:val="0052606B"/>
    <w:rsid w:val="00526583"/>
    <w:rsid w:val="0052738F"/>
    <w:rsid w:val="0052772F"/>
    <w:rsid w:val="00527E02"/>
    <w:rsid w:val="005307A5"/>
    <w:rsid w:val="005308A9"/>
    <w:rsid w:val="00530BA9"/>
    <w:rsid w:val="005316C0"/>
    <w:rsid w:val="005323F6"/>
    <w:rsid w:val="00534DD3"/>
    <w:rsid w:val="00534F32"/>
    <w:rsid w:val="00535E36"/>
    <w:rsid w:val="005374D1"/>
    <w:rsid w:val="0053782E"/>
    <w:rsid w:val="0053790D"/>
    <w:rsid w:val="00540351"/>
    <w:rsid w:val="0054111C"/>
    <w:rsid w:val="00542849"/>
    <w:rsid w:val="00542B09"/>
    <w:rsid w:val="005437F2"/>
    <w:rsid w:val="00543A83"/>
    <w:rsid w:val="00544FEC"/>
    <w:rsid w:val="00545DC1"/>
    <w:rsid w:val="0054646C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F6E"/>
    <w:rsid w:val="0055628F"/>
    <w:rsid w:val="005569E2"/>
    <w:rsid w:val="0056070C"/>
    <w:rsid w:val="0056084E"/>
    <w:rsid w:val="0056428B"/>
    <w:rsid w:val="005649C9"/>
    <w:rsid w:val="0056635F"/>
    <w:rsid w:val="005679E7"/>
    <w:rsid w:val="0057066B"/>
    <w:rsid w:val="0057195C"/>
    <w:rsid w:val="0057217B"/>
    <w:rsid w:val="005730D7"/>
    <w:rsid w:val="0057485E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127"/>
    <w:rsid w:val="0058376E"/>
    <w:rsid w:val="00583ABE"/>
    <w:rsid w:val="00584726"/>
    <w:rsid w:val="005852E1"/>
    <w:rsid w:val="00585550"/>
    <w:rsid w:val="0058648F"/>
    <w:rsid w:val="00586927"/>
    <w:rsid w:val="00587DEB"/>
    <w:rsid w:val="00591E54"/>
    <w:rsid w:val="00592AC3"/>
    <w:rsid w:val="0059334A"/>
    <w:rsid w:val="005942F6"/>
    <w:rsid w:val="0059431C"/>
    <w:rsid w:val="0059432A"/>
    <w:rsid w:val="005953CD"/>
    <w:rsid w:val="0059664D"/>
    <w:rsid w:val="00596BA3"/>
    <w:rsid w:val="00597284"/>
    <w:rsid w:val="005A0D47"/>
    <w:rsid w:val="005A1B1C"/>
    <w:rsid w:val="005A1FD6"/>
    <w:rsid w:val="005A2261"/>
    <w:rsid w:val="005A2700"/>
    <w:rsid w:val="005A370A"/>
    <w:rsid w:val="005A4301"/>
    <w:rsid w:val="005A4DC7"/>
    <w:rsid w:val="005A63C3"/>
    <w:rsid w:val="005A6863"/>
    <w:rsid w:val="005B08A5"/>
    <w:rsid w:val="005B0FCB"/>
    <w:rsid w:val="005B1A4D"/>
    <w:rsid w:val="005B1A55"/>
    <w:rsid w:val="005B3E4B"/>
    <w:rsid w:val="005B4C24"/>
    <w:rsid w:val="005B6469"/>
    <w:rsid w:val="005B75C1"/>
    <w:rsid w:val="005C159E"/>
    <w:rsid w:val="005C1C56"/>
    <w:rsid w:val="005C2719"/>
    <w:rsid w:val="005C2F13"/>
    <w:rsid w:val="005C37A0"/>
    <w:rsid w:val="005C470A"/>
    <w:rsid w:val="005C5D6E"/>
    <w:rsid w:val="005C6208"/>
    <w:rsid w:val="005C642D"/>
    <w:rsid w:val="005D1223"/>
    <w:rsid w:val="005D1FC0"/>
    <w:rsid w:val="005D2FD1"/>
    <w:rsid w:val="005D468A"/>
    <w:rsid w:val="005D4A95"/>
    <w:rsid w:val="005D7D08"/>
    <w:rsid w:val="005E04AC"/>
    <w:rsid w:val="005E051A"/>
    <w:rsid w:val="005E09FA"/>
    <w:rsid w:val="005E0F19"/>
    <w:rsid w:val="005E14CA"/>
    <w:rsid w:val="005E1B7B"/>
    <w:rsid w:val="005E31A7"/>
    <w:rsid w:val="005E3672"/>
    <w:rsid w:val="005E58DA"/>
    <w:rsid w:val="005E5A80"/>
    <w:rsid w:val="005E60D4"/>
    <w:rsid w:val="005F06DA"/>
    <w:rsid w:val="005F07B2"/>
    <w:rsid w:val="005F0C05"/>
    <w:rsid w:val="005F1A77"/>
    <w:rsid w:val="005F1F7C"/>
    <w:rsid w:val="005F5135"/>
    <w:rsid w:val="005F591C"/>
    <w:rsid w:val="005F6CFF"/>
    <w:rsid w:val="006006CD"/>
    <w:rsid w:val="00600934"/>
    <w:rsid w:val="00600A6E"/>
    <w:rsid w:val="00601CA8"/>
    <w:rsid w:val="00602406"/>
    <w:rsid w:val="0060293A"/>
    <w:rsid w:val="00602F01"/>
    <w:rsid w:val="00602F3B"/>
    <w:rsid w:val="006036D9"/>
    <w:rsid w:val="006061A8"/>
    <w:rsid w:val="00606CA6"/>
    <w:rsid w:val="006070DD"/>
    <w:rsid w:val="006073B4"/>
    <w:rsid w:val="0061046F"/>
    <w:rsid w:val="00610656"/>
    <w:rsid w:val="006106A4"/>
    <w:rsid w:val="0061122A"/>
    <w:rsid w:val="006120AD"/>
    <w:rsid w:val="006121D7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11FD"/>
    <w:rsid w:val="006218A6"/>
    <w:rsid w:val="0062252D"/>
    <w:rsid w:val="00623E64"/>
    <w:rsid w:val="006251C6"/>
    <w:rsid w:val="006262BA"/>
    <w:rsid w:val="00627A64"/>
    <w:rsid w:val="006305AC"/>
    <w:rsid w:val="00630619"/>
    <w:rsid w:val="00630D3C"/>
    <w:rsid w:val="00632608"/>
    <w:rsid w:val="0063420A"/>
    <w:rsid w:val="00634BE0"/>
    <w:rsid w:val="00634E5C"/>
    <w:rsid w:val="00635096"/>
    <w:rsid w:val="006351D3"/>
    <w:rsid w:val="00636915"/>
    <w:rsid w:val="00637728"/>
    <w:rsid w:val="00637D19"/>
    <w:rsid w:val="00637DF6"/>
    <w:rsid w:val="006412BC"/>
    <w:rsid w:val="006425C5"/>
    <w:rsid w:val="00643197"/>
    <w:rsid w:val="00643BDE"/>
    <w:rsid w:val="00645BE5"/>
    <w:rsid w:val="0064791B"/>
    <w:rsid w:val="006479C3"/>
    <w:rsid w:val="00647C58"/>
    <w:rsid w:val="00647E4C"/>
    <w:rsid w:val="00650865"/>
    <w:rsid w:val="006508CC"/>
    <w:rsid w:val="006508F3"/>
    <w:rsid w:val="00651046"/>
    <w:rsid w:val="00651717"/>
    <w:rsid w:val="0065191E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1B53"/>
    <w:rsid w:val="00661EA5"/>
    <w:rsid w:val="00662300"/>
    <w:rsid w:val="00662AB6"/>
    <w:rsid w:val="00662B1E"/>
    <w:rsid w:val="00664551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5842"/>
    <w:rsid w:val="00675FD8"/>
    <w:rsid w:val="00676057"/>
    <w:rsid w:val="00680C8B"/>
    <w:rsid w:val="00680D91"/>
    <w:rsid w:val="00681AA1"/>
    <w:rsid w:val="006821C9"/>
    <w:rsid w:val="00682399"/>
    <w:rsid w:val="006832BD"/>
    <w:rsid w:val="0068509F"/>
    <w:rsid w:val="00685C07"/>
    <w:rsid w:val="00685CE6"/>
    <w:rsid w:val="00685F32"/>
    <w:rsid w:val="0068671E"/>
    <w:rsid w:val="00687370"/>
    <w:rsid w:val="00693408"/>
    <w:rsid w:val="00693E16"/>
    <w:rsid w:val="00695980"/>
    <w:rsid w:val="00695CDF"/>
    <w:rsid w:val="00695D52"/>
    <w:rsid w:val="00696E59"/>
    <w:rsid w:val="00696E78"/>
    <w:rsid w:val="00696F35"/>
    <w:rsid w:val="006A0292"/>
    <w:rsid w:val="006A20EB"/>
    <w:rsid w:val="006A3083"/>
    <w:rsid w:val="006A3745"/>
    <w:rsid w:val="006A5DC4"/>
    <w:rsid w:val="006A5E1F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883"/>
    <w:rsid w:val="006B3972"/>
    <w:rsid w:val="006B423A"/>
    <w:rsid w:val="006B4970"/>
    <w:rsid w:val="006B4F5F"/>
    <w:rsid w:val="006B71E9"/>
    <w:rsid w:val="006C0EFF"/>
    <w:rsid w:val="006C169E"/>
    <w:rsid w:val="006C2668"/>
    <w:rsid w:val="006C553F"/>
    <w:rsid w:val="006C6336"/>
    <w:rsid w:val="006D020C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28F3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5B70"/>
    <w:rsid w:val="006F623B"/>
    <w:rsid w:val="006F64AC"/>
    <w:rsid w:val="006F6D42"/>
    <w:rsid w:val="007006F6"/>
    <w:rsid w:val="007017F0"/>
    <w:rsid w:val="00701CBD"/>
    <w:rsid w:val="00701D26"/>
    <w:rsid w:val="0070282B"/>
    <w:rsid w:val="00703EB7"/>
    <w:rsid w:val="00704F58"/>
    <w:rsid w:val="00705E43"/>
    <w:rsid w:val="00706EE0"/>
    <w:rsid w:val="0070761F"/>
    <w:rsid w:val="00707643"/>
    <w:rsid w:val="007117C8"/>
    <w:rsid w:val="00711825"/>
    <w:rsid w:val="00711B31"/>
    <w:rsid w:val="00711FD5"/>
    <w:rsid w:val="00712C12"/>
    <w:rsid w:val="007132C5"/>
    <w:rsid w:val="0071338B"/>
    <w:rsid w:val="00715BFB"/>
    <w:rsid w:val="00715F97"/>
    <w:rsid w:val="00716AA1"/>
    <w:rsid w:val="00716AF9"/>
    <w:rsid w:val="00716FA8"/>
    <w:rsid w:val="0071780D"/>
    <w:rsid w:val="00717982"/>
    <w:rsid w:val="007204ED"/>
    <w:rsid w:val="00720B14"/>
    <w:rsid w:val="00723C01"/>
    <w:rsid w:val="007257A6"/>
    <w:rsid w:val="00725FE9"/>
    <w:rsid w:val="00726094"/>
    <w:rsid w:val="007275C4"/>
    <w:rsid w:val="00727ED2"/>
    <w:rsid w:val="007310B9"/>
    <w:rsid w:val="00731712"/>
    <w:rsid w:val="007327F3"/>
    <w:rsid w:val="00732B7D"/>
    <w:rsid w:val="00732F90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F56"/>
    <w:rsid w:val="0074607B"/>
    <w:rsid w:val="00746103"/>
    <w:rsid w:val="0074670E"/>
    <w:rsid w:val="00746F07"/>
    <w:rsid w:val="00747573"/>
    <w:rsid w:val="0075095A"/>
    <w:rsid w:val="00751BC3"/>
    <w:rsid w:val="0075205A"/>
    <w:rsid w:val="0075212B"/>
    <w:rsid w:val="00752820"/>
    <w:rsid w:val="00753E99"/>
    <w:rsid w:val="00753F8E"/>
    <w:rsid w:val="007549EB"/>
    <w:rsid w:val="00755400"/>
    <w:rsid w:val="00757F1F"/>
    <w:rsid w:val="00762012"/>
    <w:rsid w:val="00762295"/>
    <w:rsid w:val="00763A34"/>
    <w:rsid w:val="00765ABC"/>
    <w:rsid w:val="00765FED"/>
    <w:rsid w:val="007664B7"/>
    <w:rsid w:val="007668E4"/>
    <w:rsid w:val="00766ACD"/>
    <w:rsid w:val="0077011A"/>
    <w:rsid w:val="0077071A"/>
    <w:rsid w:val="00771C95"/>
    <w:rsid w:val="00771ECE"/>
    <w:rsid w:val="007721B2"/>
    <w:rsid w:val="00774044"/>
    <w:rsid w:val="007749CE"/>
    <w:rsid w:val="00774CDD"/>
    <w:rsid w:val="007754B6"/>
    <w:rsid w:val="00775549"/>
    <w:rsid w:val="00775A24"/>
    <w:rsid w:val="00776AB6"/>
    <w:rsid w:val="0077704C"/>
    <w:rsid w:val="00777842"/>
    <w:rsid w:val="00782FE4"/>
    <w:rsid w:val="007836F7"/>
    <w:rsid w:val="00787EB9"/>
    <w:rsid w:val="00787EC4"/>
    <w:rsid w:val="00790473"/>
    <w:rsid w:val="00790657"/>
    <w:rsid w:val="00790862"/>
    <w:rsid w:val="00790B0B"/>
    <w:rsid w:val="007928FB"/>
    <w:rsid w:val="00793E14"/>
    <w:rsid w:val="00795BAC"/>
    <w:rsid w:val="007969E7"/>
    <w:rsid w:val="00796A6F"/>
    <w:rsid w:val="007A0223"/>
    <w:rsid w:val="007A023A"/>
    <w:rsid w:val="007A0B40"/>
    <w:rsid w:val="007A0F70"/>
    <w:rsid w:val="007A14A7"/>
    <w:rsid w:val="007A2004"/>
    <w:rsid w:val="007A5534"/>
    <w:rsid w:val="007A5589"/>
    <w:rsid w:val="007A6B2C"/>
    <w:rsid w:val="007B0100"/>
    <w:rsid w:val="007B1848"/>
    <w:rsid w:val="007B1E98"/>
    <w:rsid w:val="007B3E2A"/>
    <w:rsid w:val="007B416A"/>
    <w:rsid w:val="007B4476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9E0"/>
    <w:rsid w:val="007D1CFC"/>
    <w:rsid w:val="007D1E3A"/>
    <w:rsid w:val="007D2326"/>
    <w:rsid w:val="007D2455"/>
    <w:rsid w:val="007D2A27"/>
    <w:rsid w:val="007D2E48"/>
    <w:rsid w:val="007D4D1B"/>
    <w:rsid w:val="007D4DE4"/>
    <w:rsid w:val="007D71B7"/>
    <w:rsid w:val="007E0BA8"/>
    <w:rsid w:val="007E1481"/>
    <w:rsid w:val="007E1483"/>
    <w:rsid w:val="007E1926"/>
    <w:rsid w:val="007E2480"/>
    <w:rsid w:val="007E5746"/>
    <w:rsid w:val="007E6F7A"/>
    <w:rsid w:val="007F2D62"/>
    <w:rsid w:val="007F34E0"/>
    <w:rsid w:val="007F3F02"/>
    <w:rsid w:val="007F5221"/>
    <w:rsid w:val="007F5C77"/>
    <w:rsid w:val="007F6377"/>
    <w:rsid w:val="007F6472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45A3"/>
    <w:rsid w:val="00804D56"/>
    <w:rsid w:val="008075D7"/>
    <w:rsid w:val="00811E2A"/>
    <w:rsid w:val="00811E63"/>
    <w:rsid w:val="00812FD6"/>
    <w:rsid w:val="00813103"/>
    <w:rsid w:val="008147FD"/>
    <w:rsid w:val="00815306"/>
    <w:rsid w:val="008154DB"/>
    <w:rsid w:val="00816AA0"/>
    <w:rsid w:val="00816F05"/>
    <w:rsid w:val="00817855"/>
    <w:rsid w:val="008218C3"/>
    <w:rsid w:val="00821917"/>
    <w:rsid w:val="00821E5D"/>
    <w:rsid w:val="008223AE"/>
    <w:rsid w:val="008230D8"/>
    <w:rsid w:val="00823A6E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5272"/>
    <w:rsid w:val="00835A1E"/>
    <w:rsid w:val="00835A61"/>
    <w:rsid w:val="00836353"/>
    <w:rsid w:val="00837ACB"/>
    <w:rsid w:val="008404CE"/>
    <w:rsid w:val="008413B1"/>
    <w:rsid w:val="00841AF0"/>
    <w:rsid w:val="00841B59"/>
    <w:rsid w:val="00841E12"/>
    <w:rsid w:val="0084253B"/>
    <w:rsid w:val="0084313A"/>
    <w:rsid w:val="00844202"/>
    <w:rsid w:val="00846552"/>
    <w:rsid w:val="008465F2"/>
    <w:rsid w:val="00846F6B"/>
    <w:rsid w:val="00847FE3"/>
    <w:rsid w:val="0085074C"/>
    <w:rsid w:val="00851962"/>
    <w:rsid w:val="00851C23"/>
    <w:rsid w:val="00852C41"/>
    <w:rsid w:val="00852CB3"/>
    <w:rsid w:val="00853010"/>
    <w:rsid w:val="00855441"/>
    <w:rsid w:val="008576EE"/>
    <w:rsid w:val="00857FF7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B3B"/>
    <w:rsid w:val="00870EC7"/>
    <w:rsid w:val="00871A71"/>
    <w:rsid w:val="008725FE"/>
    <w:rsid w:val="008747F1"/>
    <w:rsid w:val="00874A19"/>
    <w:rsid w:val="008752BE"/>
    <w:rsid w:val="008765C7"/>
    <w:rsid w:val="008776AF"/>
    <w:rsid w:val="00880318"/>
    <w:rsid w:val="0088090E"/>
    <w:rsid w:val="00880B80"/>
    <w:rsid w:val="0088125C"/>
    <w:rsid w:val="00881709"/>
    <w:rsid w:val="008822F1"/>
    <w:rsid w:val="00882FA9"/>
    <w:rsid w:val="00882FCB"/>
    <w:rsid w:val="00882FD9"/>
    <w:rsid w:val="00886816"/>
    <w:rsid w:val="00886820"/>
    <w:rsid w:val="00887717"/>
    <w:rsid w:val="0088775E"/>
    <w:rsid w:val="00887E45"/>
    <w:rsid w:val="00887F95"/>
    <w:rsid w:val="00891DD1"/>
    <w:rsid w:val="00892687"/>
    <w:rsid w:val="0089282B"/>
    <w:rsid w:val="00892D28"/>
    <w:rsid w:val="00893556"/>
    <w:rsid w:val="00894500"/>
    <w:rsid w:val="0089488C"/>
    <w:rsid w:val="00895AE3"/>
    <w:rsid w:val="00895D57"/>
    <w:rsid w:val="008961DA"/>
    <w:rsid w:val="00896698"/>
    <w:rsid w:val="0089694D"/>
    <w:rsid w:val="00897372"/>
    <w:rsid w:val="008979E7"/>
    <w:rsid w:val="00897F76"/>
    <w:rsid w:val="008A0131"/>
    <w:rsid w:val="008A12B7"/>
    <w:rsid w:val="008A16BA"/>
    <w:rsid w:val="008A1AFC"/>
    <w:rsid w:val="008A1FE2"/>
    <w:rsid w:val="008A2170"/>
    <w:rsid w:val="008A25F0"/>
    <w:rsid w:val="008A2618"/>
    <w:rsid w:val="008A3437"/>
    <w:rsid w:val="008A4633"/>
    <w:rsid w:val="008A6377"/>
    <w:rsid w:val="008A6736"/>
    <w:rsid w:val="008A67A0"/>
    <w:rsid w:val="008B1C58"/>
    <w:rsid w:val="008B219A"/>
    <w:rsid w:val="008B23B4"/>
    <w:rsid w:val="008B31C7"/>
    <w:rsid w:val="008B4101"/>
    <w:rsid w:val="008B41C5"/>
    <w:rsid w:val="008B463F"/>
    <w:rsid w:val="008B5022"/>
    <w:rsid w:val="008B5A17"/>
    <w:rsid w:val="008B623D"/>
    <w:rsid w:val="008B74DD"/>
    <w:rsid w:val="008B76D0"/>
    <w:rsid w:val="008B7C07"/>
    <w:rsid w:val="008C145D"/>
    <w:rsid w:val="008C1A70"/>
    <w:rsid w:val="008C2026"/>
    <w:rsid w:val="008C22F3"/>
    <w:rsid w:val="008C2989"/>
    <w:rsid w:val="008C2FA7"/>
    <w:rsid w:val="008C4756"/>
    <w:rsid w:val="008C5365"/>
    <w:rsid w:val="008C63A3"/>
    <w:rsid w:val="008C7244"/>
    <w:rsid w:val="008C73F4"/>
    <w:rsid w:val="008C7A4F"/>
    <w:rsid w:val="008D019A"/>
    <w:rsid w:val="008D1BAA"/>
    <w:rsid w:val="008D276D"/>
    <w:rsid w:val="008D410C"/>
    <w:rsid w:val="008D5397"/>
    <w:rsid w:val="008D5B45"/>
    <w:rsid w:val="008D5CD9"/>
    <w:rsid w:val="008D6861"/>
    <w:rsid w:val="008D6F12"/>
    <w:rsid w:val="008D70D5"/>
    <w:rsid w:val="008E07D7"/>
    <w:rsid w:val="008E154C"/>
    <w:rsid w:val="008E44BF"/>
    <w:rsid w:val="008E47AF"/>
    <w:rsid w:val="008E4C69"/>
    <w:rsid w:val="008E6000"/>
    <w:rsid w:val="008E74D9"/>
    <w:rsid w:val="008E7535"/>
    <w:rsid w:val="008F0E7F"/>
    <w:rsid w:val="008F110C"/>
    <w:rsid w:val="008F1444"/>
    <w:rsid w:val="008F4120"/>
    <w:rsid w:val="008F44C6"/>
    <w:rsid w:val="008F5245"/>
    <w:rsid w:val="008F6301"/>
    <w:rsid w:val="008F74F6"/>
    <w:rsid w:val="008F7778"/>
    <w:rsid w:val="0090123B"/>
    <w:rsid w:val="00902F42"/>
    <w:rsid w:val="009032C4"/>
    <w:rsid w:val="00903A08"/>
    <w:rsid w:val="0090448F"/>
    <w:rsid w:val="009054DA"/>
    <w:rsid w:val="00905DA1"/>
    <w:rsid w:val="0090670E"/>
    <w:rsid w:val="0091213D"/>
    <w:rsid w:val="00912197"/>
    <w:rsid w:val="009138E3"/>
    <w:rsid w:val="009141B2"/>
    <w:rsid w:val="00914E9D"/>
    <w:rsid w:val="0091525B"/>
    <w:rsid w:val="00915939"/>
    <w:rsid w:val="00915A4D"/>
    <w:rsid w:val="009207CC"/>
    <w:rsid w:val="00921DDE"/>
    <w:rsid w:val="00922101"/>
    <w:rsid w:val="00922217"/>
    <w:rsid w:val="00922806"/>
    <w:rsid w:val="00922825"/>
    <w:rsid w:val="00922CDF"/>
    <w:rsid w:val="00924201"/>
    <w:rsid w:val="009243AF"/>
    <w:rsid w:val="00925C48"/>
    <w:rsid w:val="00925D86"/>
    <w:rsid w:val="009306EB"/>
    <w:rsid w:val="009309A2"/>
    <w:rsid w:val="0093125F"/>
    <w:rsid w:val="009316B6"/>
    <w:rsid w:val="00931F72"/>
    <w:rsid w:val="00932842"/>
    <w:rsid w:val="00933329"/>
    <w:rsid w:val="00933F05"/>
    <w:rsid w:val="009342D0"/>
    <w:rsid w:val="00934363"/>
    <w:rsid w:val="00934EF8"/>
    <w:rsid w:val="0093524B"/>
    <w:rsid w:val="00935CAD"/>
    <w:rsid w:val="00936307"/>
    <w:rsid w:val="00937F10"/>
    <w:rsid w:val="00940DFD"/>
    <w:rsid w:val="00941531"/>
    <w:rsid w:val="00941964"/>
    <w:rsid w:val="00942859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CFE"/>
    <w:rsid w:val="00956751"/>
    <w:rsid w:val="00956929"/>
    <w:rsid w:val="00957A45"/>
    <w:rsid w:val="00962270"/>
    <w:rsid w:val="00963B5C"/>
    <w:rsid w:val="00963BEE"/>
    <w:rsid w:val="00964A00"/>
    <w:rsid w:val="00965D6E"/>
    <w:rsid w:val="00966341"/>
    <w:rsid w:val="00966892"/>
    <w:rsid w:val="00966F2F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5EFB"/>
    <w:rsid w:val="00975F9F"/>
    <w:rsid w:val="00976704"/>
    <w:rsid w:val="00977DB0"/>
    <w:rsid w:val="009801E9"/>
    <w:rsid w:val="00982045"/>
    <w:rsid w:val="00982D64"/>
    <w:rsid w:val="009839AB"/>
    <w:rsid w:val="00983D7B"/>
    <w:rsid w:val="00983EDC"/>
    <w:rsid w:val="009854E2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F06"/>
    <w:rsid w:val="00993F86"/>
    <w:rsid w:val="00995AE7"/>
    <w:rsid w:val="00996B06"/>
    <w:rsid w:val="00997106"/>
    <w:rsid w:val="009A0E94"/>
    <w:rsid w:val="009A297D"/>
    <w:rsid w:val="009A3E97"/>
    <w:rsid w:val="009A3F7A"/>
    <w:rsid w:val="009A57C0"/>
    <w:rsid w:val="009A6840"/>
    <w:rsid w:val="009A70B4"/>
    <w:rsid w:val="009B1A5B"/>
    <w:rsid w:val="009B1CAA"/>
    <w:rsid w:val="009B201A"/>
    <w:rsid w:val="009B217F"/>
    <w:rsid w:val="009B2443"/>
    <w:rsid w:val="009B3362"/>
    <w:rsid w:val="009B3D23"/>
    <w:rsid w:val="009B3FE0"/>
    <w:rsid w:val="009B7389"/>
    <w:rsid w:val="009B7397"/>
    <w:rsid w:val="009C0989"/>
    <w:rsid w:val="009C1BB0"/>
    <w:rsid w:val="009C1DEF"/>
    <w:rsid w:val="009C2484"/>
    <w:rsid w:val="009C313F"/>
    <w:rsid w:val="009C40EE"/>
    <w:rsid w:val="009C57B9"/>
    <w:rsid w:val="009C58BA"/>
    <w:rsid w:val="009C7BDB"/>
    <w:rsid w:val="009D06E9"/>
    <w:rsid w:val="009D135A"/>
    <w:rsid w:val="009D2FF5"/>
    <w:rsid w:val="009D443F"/>
    <w:rsid w:val="009D627B"/>
    <w:rsid w:val="009D6C25"/>
    <w:rsid w:val="009D6FB2"/>
    <w:rsid w:val="009D7793"/>
    <w:rsid w:val="009E0F75"/>
    <w:rsid w:val="009E1D84"/>
    <w:rsid w:val="009E2104"/>
    <w:rsid w:val="009E2FEA"/>
    <w:rsid w:val="009E383B"/>
    <w:rsid w:val="009E3BC1"/>
    <w:rsid w:val="009E4415"/>
    <w:rsid w:val="009E5212"/>
    <w:rsid w:val="009E5862"/>
    <w:rsid w:val="009E73E6"/>
    <w:rsid w:val="009E7C85"/>
    <w:rsid w:val="009E7CD7"/>
    <w:rsid w:val="009E7E45"/>
    <w:rsid w:val="009F0A09"/>
    <w:rsid w:val="009F14BC"/>
    <w:rsid w:val="009F16AF"/>
    <w:rsid w:val="009F3537"/>
    <w:rsid w:val="009F4BD9"/>
    <w:rsid w:val="009F5F13"/>
    <w:rsid w:val="009F6622"/>
    <w:rsid w:val="009F6EF1"/>
    <w:rsid w:val="009F75CB"/>
    <w:rsid w:val="00A00021"/>
    <w:rsid w:val="00A02031"/>
    <w:rsid w:val="00A0445A"/>
    <w:rsid w:val="00A046AC"/>
    <w:rsid w:val="00A04EDA"/>
    <w:rsid w:val="00A05511"/>
    <w:rsid w:val="00A06CF0"/>
    <w:rsid w:val="00A077DB"/>
    <w:rsid w:val="00A10EA3"/>
    <w:rsid w:val="00A11489"/>
    <w:rsid w:val="00A12C39"/>
    <w:rsid w:val="00A14D2C"/>
    <w:rsid w:val="00A16001"/>
    <w:rsid w:val="00A20FCE"/>
    <w:rsid w:val="00A21E1A"/>
    <w:rsid w:val="00A2286B"/>
    <w:rsid w:val="00A22CF8"/>
    <w:rsid w:val="00A22E34"/>
    <w:rsid w:val="00A26E4A"/>
    <w:rsid w:val="00A273A1"/>
    <w:rsid w:val="00A303A1"/>
    <w:rsid w:val="00A304F6"/>
    <w:rsid w:val="00A3073B"/>
    <w:rsid w:val="00A309E8"/>
    <w:rsid w:val="00A30C9A"/>
    <w:rsid w:val="00A3350A"/>
    <w:rsid w:val="00A34019"/>
    <w:rsid w:val="00A352D3"/>
    <w:rsid w:val="00A35E07"/>
    <w:rsid w:val="00A362E9"/>
    <w:rsid w:val="00A363DA"/>
    <w:rsid w:val="00A369CD"/>
    <w:rsid w:val="00A36BC8"/>
    <w:rsid w:val="00A3730A"/>
    <w:rsid w:val="00A37F22"/>
    <w:rsid w:val="00A412A8"/>
    <w:rsid w:val="00A4165C"/>
    <w:rsid w:val="00A41690"/>
    <w:rsid w:val="00A41FA2"/>
    <w:rsid w:val="00A42EF1"/>
    <w:rsid w:val="00A44386"/>
    <w:rsid w:val="00A50889"/>
    <w:rsid w:val="00A50ADA"/>
    <w:rsid w:val="00A50FC6"/>
    <w:rsid w:val="00A52451"/>
    <w:rsid w:val="00A54406"/>
    <w:rsid w:val="00A54581"/>
    <w:rsid w:val="00A54A56"/>
    <w:rsid w:val="00A55085"/>
    <w:rsid w:val="00A554F9"/>
    <w:rsid w:val="00A55930"/>
    <w:rsid w:val="00A55BA5"/>
    <w:rsid w:val="00A55EFC"/>
    <w:rsid w:val="00A56ABE"/>
    <w:rsid w:val="00A5723B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A6"/>
    <w:rsid w:val="00A659CA"/>
    <w:rsid w:val="00A65FAC"/>
    <w:rsid w:val="00A66100"/>
    <w:rsid w:val="00A676CB"/>
    <w:rsid w:val="00A67A83"/>
    <w:rsid w:val="00A67B64"/>
    <w:rsid w:val="00A7021E"/>
    <w:rsid w:val="00A70B15"/>
    <w:rsid w:val="00A717F1"/>
    <w:rsid w:val="00A71EB2"/>
    <w:rsid w:val="00A72160"/>
    <w:rsid w:val="00A72469"/>
    <w:rsid w:val="00A732BF"/>
    <w:rsid w:val="00A73A96"/>
    <w:rsid w:val="00A763B1"/>
    <w:rsid w:val="00A76AD6"/>
    <w:rsid w:val="00A77861"/>
    <w:rsid w:val="00A77ED9"/>
    <w:rsid w:val="00A80DF6"/>
    <w:rsid w:val="00A80FCD"/>
    <w:rsid w:val="00A813B2"/>
    <w:rsid w:val="00A81AB1"/>
    <w:rsid w:val="00A81FA4"/>
    <w:rsid w:val="00A828E8"/>
    <w:rsid w:val="00A831B7"/>
    <w:rsid w:val="00A843BF"/>
    <w:rsid w:val="00A848BC"/>
    <w:rsid w:val="00A852EB"/>
    <w:rsid w:val="00A86CE7"/>
    <w:rsid w:val="00A900AE"/>
    <w:rsid w:val="00A918E1"/>
    <w:rsid w:val="00A92CBC"/>
    <w:rsid w:val="00A92F83"/>
    <w:rsid w:val="00A93D40"/>
    <w:rsid w:val="00A94D8D"/>
    <w:rsid w:val="00A94EC1"/>
    <w:rsid w:val="00A95190"/>
    <w:rsid w:val="00A96A35"/>
    <w:rsid w:val="00A971CA"/>
    <w:rsid w:val="00A97EFD"/>
    <w:rsid w:val="00AA0692"/>
    <w:rsid w:val="00AA149B"/>
    <w:rsid w:val="00AA1884"/>
    <w:rsid w:val="00AA1AB2"/>
    <w:rsid w:val="00AA36A5"/>
    <w:rsid w:val="00AA416A"/>
    <w:rsid w:val="00AA5B20"/>
    <w:rsid w:val="00AA6202"/>
    <w:rsid w:val="00AA7302"/>
    <w:rsid w:val="00AA7A47"/>
    <w:rsid w:val="00AB011A"/>
    <w:rsid w:val="00AB05A9"/>
    <w:rsid w:val="00AB0D34"/>
    <w:rsid w:val="00AB226A"/>
    <w:rsid w:val="00AB2AB9"/>
    <w:rsid w:val="00AB2B41"/>
    <w:rsid w:val="00AB2F76"/>
    <w:rsid w:val="00AB3C7A"/>
    <w:rsid w:val="00AB4435"/>
    <w:rsid w:val="00AB5DAD"/>
    <w:rsid w:val="00AB5FC3"/>
    <w:rsid w:val="00AB7A39"/>
    <w:rsid w:val="00AC01BB"/>
    <w:rsid w:val="00AC041A"/>
    <w:rsid w:val="00AC0507"/>
    <w:rsid w:val="00AC0987"/>
    <w:rsid w:val="00AC2C83"/>
    <w:rsid w:val="00AC573B"/>
    <w:rsid w:val="00AC6E1A"/>
    <w:rsid w:val="00AC7692"/>
    <w:rsid w:val="00AC776E"/>
    <w:rsid w:val="00AD1010"/>
    <w:rsid w:val="00AD12EA"/>
    <w:rsid w:val="00AD158A"/>
    <w:rsid w:val="00AD1917"/>
    <w:rsid w:val="00AD210A"/>
    <w:rsid w:val="00AD2BD0"/>
    <w:rsid w:val="00AD316D"/>
    <w:rsid w:val="00AD347A"/>
    <w:rsid w:val="00AD4E28"/>
    <w:rsid w:val="00AD50A6"/>
    <w:rsid w:val="00AD5903"/>
    <w:rsid w:val="00AD5F85"/>
    <w:rsid w:val="00AD634D"/>
    <w:rsid w:val="00AD648E"/>
    <w:rsid w:val="00AD752B"/>
    <w:rsid w:val="00AD7D36"/>
    <w:rsid w:val="00AD7E96"/>
    <w:rsid w:val="00AE174F"/>
    <w:rsid w:val="00AE1E95"/>
    <w:rsid w:val="00AE1F71"/>
    <w:rsid w:val="00AE24F0"/>
    <w:rsid w:val="00AE27D9"/>
    <w:rsid w:val="00AE3B0B"/>
    <w:rsid w:val="00AE3FD6"/>
    <w:rsid w:val="00AE45BF"/>
    <w:rsid w:val="00AE4699"/>
    <w:rsid w:val="00AE5444"/>
    <w:rsid w:val="00AE5448"/>
    <w:rsid w:val="00AE5E32"/>
    <w:rsid w:val="00AE7625"/>
    <w:rsid w:val="00AE7794"/>
    <w:rsid w:val="00AF1974"/>
    <w:rsid w:val="00AF1AE0"/>
    <w:rsid w:val="00AF21B8"/>
    <w:rsid w:val="00AF2B4B"/>
    <w:rsid w:val="00AF3336"/>
    <w:rsid w:val="00AF3CE5"/>
    <w:rsid w:val="00AF4B0B"/>
    <w:rsid w:val="00AF5333"/>
    <w:rsid w:val="00AF5C9A"/>
    <w:rsid w:val="00AF73E7"/>
    <w:rsid w:val="00AF7793"/>
    <w:rsid w:val="00AF7B25"/>
    <w:rsid w:val="00B01767"/>
    <w:rsid w:val="00B019B7"/>
    <w:rsid w:val="00B01AED"/>
    <w:rsid w:val="00B035DC"/>
    <w:rsid w:val="00B03864"/>
    <w:rsid w:val="00B0462F"/>
    <w:rsid w:val="00B052C9"/>
    <w:rsid w:val="00B05D6A"/>
    <w:rsid w:val="00B100E6"/>
    <w:rsid w:val="00B104D3"/>
    <w:rsid w:val="00B10782"/>
    <w:rsid w:val="00B10FED"/>
    <w:rsid w:val="00B11179"/>
    <w:rsid w:val="00B11C2C"/>
    <w:rsid w:val="00B120C1"/>
    <w:rsid w:val="00B12428"/>
    <w:rsid w:val="00B13351"/>
    <w:rsid w:val="00B13EB9"/>
    <w:rsid w:val="00B15980"/>
    <w:rsid w:val="00B16368"/>
    <w:rsid w:val="00B163BD"/>
    <w:rsid w:val="00B2098B"/>
    <w:rsid w:val="00B21920"/>
    <w:rsid w:val="00B22C3D"/>
    <w:rsid w:val="00B23053"/>
    <w:rsid w:val="00B23700"/>
    <w:rsid w:val="00B241C2"/>
    <w:rsid w:val="00B2482E"/>
    <w:rsid w:val="00B26468"/>
    <w:rsid w:val="00B26533"/>
    <w:rsid w:val="00B269A2"/>
    <w:rsid w:val="00B279A6"/>
    <w:rsid w:val="00B27B1A"/>
    <w:rsid w:val="00B30EA7"/>
    <w:rsid w:val="00B30F71"/>
    <w:rsid w:val="00B317AA"/>
    <w:rsid w:val="00B32005"/>
    <w:rsid w:val="00B322E8"/>
    <w:rsid w:val="00B329DE"/>
    <w:rsid w:val="00B330B9"/>
    <w:rsid w:val="00B348F6"/>
    <w:rsid w:val="00B36590"/>
    <w:rsid w:val="00B3678A"/>
    <w:rsid w:val="00B36BD0"/>
    <w:rsid w:val="00B36FEF"/>
    <w:rsid w:val="00B37F2F"/>
    <w:rsid w:val="00B41B89"/>
    <w:rsid w:val="00B4238D"/>
    <w:rsid w:val="00B43ADC"/>
    <w:rsid w:val="00B440CF"/>
    <w:rsid w:val="00B44346"/>
    <w:rsid w:val="00B45C49"/>
    <w:rsid w:val="00B469B3"/>
    <w:rsid w:val="00B46C0A"/>
    <w:rsid w:val="00B475D0"/>
    <w:rsid w:val="00B47970"/>
    <w:rsid w:val="00B47FF9"/>
    <w:rsid w:val="00B50AC6"/>
    <w:rsid w:val="00B50F32"/>
    <w:rsid w:val="00B5194B"/>
    <w:rsid w:val="00B52A7A"/>
    <w:rsid w:val="00B52AD8"/>
    <w:rsid w:val="00B538A3"/>
    <w:rsid w:val="00B53F1F"/>
    <w:rsid w:val="00B53F85"/>
    <w:rsid w:val="00B547CC"/>
    <w:rsid w:val="00B554A8"/>
    <w:rsid w:val="00B567EF"/>
    <w:rsid w:val="00B57F51"/>
    <w:rsid w:val="00B608B0"/>
    <w:rsid w:val="00B609DA"/>
    <w:rsid w:val="00B6246B"/>
    <w:rsid w:val="00B63579"/>
    <w:rsid w:val="00B64499"/>
    <w:rsid w:val="00B64CAB"/>
    <w:rsid w:val="00B6527E"/>
    <w:rsid w:val="00B67729"/>
    <w:rsid w:val="00B70FF1"/>
    <w:rsid w:val="00B71A41"/>
    <w:rsid w:val="00B72221"/>
    <w:rsid w:val="00B72DDF"/>
    <w:rsid w:val="00B73C28"/>
    <w:rsid w:val="00B75667"/>
    <w:rsid w:val="00B761B6"/>
    <w:rsid w:val="00B764CC"/>
    <w:rsid w:val="00B7762C"/>
    <w:rsid w:val="00B77AA5"/>
    <w:rsid w:val="00B828AD"/>
    <w:rsid w:val="00B84473"/>
    <w:rsid w:val="00B862D4"/>
    <w:rsid w:val="00B86354"/>
    <w:rsid w:val="00B900C6"/>
    <w:rsid w:val="00B903C2"/>
    <w:rsid w:val="00B90F0F"/>
    <w:rsid w:val="00B910DB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29E7"/>
    <w:rsid w:val="00BA2AFA"/>
    <w:rsid w:val="00BA343D"/>
    <w:rsid w:val="00BA3DAA"/>
    <w:rsid w:val="00BA4E23"/>
    <w:rsid w:val="00BA623D"/>
    <w:rsid w:val="00BA7227"/>
    <w:rsid w:val="00BA7707"/>
    <w:rsid w:val="00BA79B7"/>
    <w:rsid w:val="00BA7C86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53DB"/>
    <w:rsid w:val="00BB569C"/>
    <w:rsid w:val="00BB588D"/>
    <w:rsid w:val="00BB61D1"/>
    <w:rsid w:val="00BB70C7"/>
    <w:rsid w:val="00BB7EBC"/>
    <w:rsid w:val="00BB7F28"/>
    <w:rsid w:val="00BC0337"/>
    <w:rsid w:val="00BC1CD2"/>
    <w:rsid w:val="00BC1FE5"/>
    <w:rsid w:val="00BC2416"/>
    <w:rsid w:val="00BC328F"/>
    <w:rsid w:val="00BC34B6"/>
    <w:rsid w:val="00BC3AE6"/>
    <w:rsid w:val="00BC4014"/>
    <w:rsid w:val="00BC4CBC"/>
    <w:rsid w:val="00BC500F"/>
    <w:rsid w:val="00BC5047"/>
    <w:rsid w:val="00BC51EC"/>
    <w:rsid w:val="00BC66A4"/>
    <w:rsid w:val="00BD0431"/>
    <w:rsid w:val="00BD0CE2"/>
    <w:rsid w:val="00BD14E2"/>
    <w:rsid w:val="00BD228E"/>
    <w:rsid w:val="00BD28CA"/>
    <w:rsid w:val="00BD2D28"/>
    <w:rsid w:val="00BD3A2F"/>
    <w:rsid w:val="00BD3D29"/>
    <w:rsid w:val="00BD538D"/>
    <w:rsid w:val="00BE02F3"/>
    <w:rsid w:val="00BE1761"/>
    <w:rsid w:val="00BE1AC6"/>
    <w:rsid w:val="00BE275A"/>
    <w:rsid w:val="00BE2C80"/>
    <w:rsid w:val="00BE3A3B"/>
    <w:rsid w:val="00BE40CF"/>
    <w:rsid w:val="00BE527F"/>
    <w:rsid w:val="00BE7537"/>
    <w:rsid w:val="00BE7C7D"/>
    <w:rsid w:val="00BF01B1"/>
    <w:rsid w:val="00BF177F"/>
    <w:rsid w:val="00BF2775"/>
    <w:rsid w:val="00BF2CFD"/>
    <w:rsid w:val="00BF2D29"/>
    <w:rsid w:val="00BF2DB7"/>
    <w:rsid w:val="00BF37FD"/>
    <w:rsid w:val="00BF3ACB"/>
    <w:rsid w:val="00BF40AB"/>
    <w:rsid w:val="00BF494A"/>
    <w:rsid w:val="00BF4A7F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CA3"/>
    <w:rsid w:val="00C06CD4"/>
    <w:rsid w:val="00C075EB"/>
    <w:rsid w:val="00C103B9"/>
    <w:rsid w:val="00C108FA"/>
    <w:rsid w:val="00C10A48"/>
    <w:rsid w:val="00C10C20"/>
    <w:rsid w:val="00C11934"/>
    <w:rsid w:val="00C121CD"/>
    <w:rsid w:val="00C12CDB"/>
    <w:rsid w:val="00C13F66"/>
    <w:rsid w:val="00C14410"/>
    <w:rsid w:val="00C146A2"/>
    <w:rsid w:val="00C1503D"/>
    <w:rsid w:val="00C15631"/>
    <w:rsid w:val="00C15CCE"/>
    <w:rsid w:val="00C16F55"/>
    <w:rsid w:val="00C21733"/>
    <w:rsid w:val="00C21CA0"/>
    <w:rsid w:val="00C2288E"/>
    <w:rsid w:val="00C23B48"/>
    <w:rsid w:val="00C23C1F"/>
    <w:rsid w:val="00C2593E"/>
    <w:rsid w:val="00C26EA3"/>
    <w:rsid w:val="00C27D60"/>
    <w:rsid w:val="00C321BC"/>
    <w:rsid w:val="00C32716"/>
    <w:rsid w:val="00C350A4"/>
    <w:rsid w:val="00C3640D"/>
    <w:rsid w:val="00C36A56"/>
    <w:rsid w:val="00C36B97"/>
    <w:rsid w:val="00C36C9C"/>
    <w:rsid w:val="00C37AA7"/>
    <w:rsid w:val="00C401DD"/>
    <w:rsid w:val="00C405A6"/>
    <w:rsid w:val="00C406AC"/>
    <w:rsid w:val="00C41A20"/>
    <w:rsid w:val="00C42534"/>
    <w:rsid w:val="00C427BA"/>
    <w:rsid w:val="00C43D96"/>
    <w:rsid w:val="00C455A2"/>
    <w:rsid w:val="00C455FD"/>
    <w:rsid w:val="00C4646B"/>
    <w:rsid w:val="00C471B6"/>
    <w:rsid w:val="00C47A8F"/>
    <w:rsid w:val="00C50B94"/>
    <w:rsid w:val="00C52693"/>
    <w:rsid w:val="00C53DC2"/>
    <w:rsid w:val="00C53E7B"/>
    <w:rsid w:val="00C54EE5"/>
    <w:rsid w:val="00C55475"/>
    <w:rsid w:val="00C576EB"/>
    <w:rsid w:val="00C60D32"/>
    <w:rsid w:val="00C611F8"/>
    <w:rsid w:val="00C61823"/>
    <w:rsid w:val="00C62DAD"/>
    <w:rsid w:val="00C62E19"/>
    <w:rsid w:val="00C64416"/>
    <w:rsid w:val="00C64E6B"/>
    <w:rsid w:val="00C65BDF"/>
    <w:rsid w:val="00C66D71"/>
    <w:rsid w:val="00C67877"/>
    <w:rsid w:val="00C70C56"/>
    <w:rsid w:val="00C72584"/>
    <w:rsid w:val="00C725F1"/>
    <w:rsid w:val="00C72988"/>
    <w:rsid w:val="00C72CBF"/>
    <w:rsid w:val="00C759A1"/>
    <w:rsid w:val="00C800B3"/>
    <w:rsid w:val="00C807B0"/>
    <w:rsid w:val="00C813F5"/>
    <w:rsid w:val="00C84482"/>
    <w:rsid w:val="00C847E8"/>
    <w:rsid w:val="00C84D0B"/>
    <w:rsid w:val="00C8507A"/>
    <w:rsid w:val="00C85FA8"/>
    <w:rsid w:val="00C87BA6"/>
    <w:rsid w:val="00C90D08"/>
    <w:rsid w:val="00C9226A"/>
    <w:rsid w:val="00C92C1D"/>
    <w:rsid w:val="00C92FEC"/>
    <w:rsid w:val="00C930C2"/>
    <w:rsid w:val="00C9370A"/>
    <w:rsid w:val="00C93B8D"/>
    <w:rsid w:val="00C940F8"/>
    <w:rsid w:val="00C9452A"/>
    <w:rsid w:val="00C94AB7"/>
    <w:rsid w:val="00C9564C"/>
    <w:rsid w:val="00C966ED"/>
    <w:rsid w:val="00C96C42"/>
    <w:rsid w:val="00C977E9"/>
    <w:rsid w:val="00C97E93"/>
    <w:rsid w:val="00CA0375"/>
    <w:rsid w:val="00CA0B95"/>
    <w:rsid w:val="00CA2C37"/>
    <w:rsid w:val="00CA2D82"/>
    <w:rsid w:val="00CA2F9D"/>
    <w:rsid w:val="00CA3C2D"/>
    <w:rsid w:val="00CA4188"/>
    <w:rsid w:val="00CA42E3"/>
    <w:rsid w:val="00CA4834"/>
    <w:rsid w:val="00CA4B02"/>
    <w:rsid w:val="00CA4DC1"/>
    <w:rsid w:val="00CA6B29"/>
    <w:rsid w:val="00CA7430"/>
    <w:rsid w:val="00CA7515"/>
    <w:rsid w:val="00CA7585"/>
    <w:rsid w:val="00CB0962"/>
    <w:rsid w:val="00CB1906"/>
    <w:rsid w:val="00CB25B6"/>
    <w:rsid w:val="00CB28CD"/>
    <w:rsid w:val="00CB31B7"/>
    <w:rsid w:val="00CB37AB"/>
    <w:rsid w:val="00CB4EFE"/>
    <w:rsid w:val="00CB58DA"/>
    <w:rsid w:val="00CB5B96"/>
    <w:rsid w:val="00CB6203"/>
    <w:rsid w:val="00CC039F"/>
    <w:rsid w:val="00CC09BF"/>
    <w:rsid w:val="00CC0BB8"/>
    <w:rsid w:val="00CC1D45"/>
    <w:rsid w:val="00CC2219"/>
    <w:rsid w:val="00CC29C7"/>
    <w:rsid w:val="00CC339B"/>
    <w:rsid w:val="00CC3E87"/>
    <w:rsid w:val="00CC46EF"/>
    <w:rsid w:val="00CC5128"/>
    <w:rsid w:val="00CC576C"/>
    <w:rsid w:val="00CC58E9"/>
    <w:rsid w:val="00CC5994"/>
    <w:rsid w:val="00CC6C09"/>
    <w:rsid w:val="00CC7463"/>
    <w:rsid w:val="00CC7B10"/>
    <w:rsid w:val="00CC7CA9"/>
    <w:rsid w:val="00CC7D5F"/>
    <w:rsid w:val="00CD0A58"/>
    <w:rsid w:val="00CD0DA1"/>
    <w:rsid w:val="00CD3221"/>
    <w:rsid w:val="00CD4783"/>
    <w:rsid w:val="00CD5883"/>
    <w:rsid w:val="00CD5CD0"/>
    <w:rsid w:val="00CD6F1B"/>
    <w:rsid w:val="00CD72DA"/>
    <w:rsid w:val="00CD7737"/>
    <w:rsid w:val="00CE0590"/>
    <w:rsid w:val="00CE0B68"/>
    <w:rsid w:val="00CE1013"/>
    <w:rsid w:val="00CE1CB9"/>
    <w:rsid w:val="00CE2342"/>
    <w:rsid w:val="00CE27DD"/>
    <w:rsid w:val="00CE27E6"/>
    <w:rsid w:val="00CE2A50"/>
    <w:rsid w:val="00CE3019"/>
    <w:rsid w:val="00CE3023"/>
    <w:rsid w:val="00CE3612"/>
    <w:rsid w:val="00CE367E"/>
    <w:rsid w:val="00CE4728"/>
    <w:rsid w:val="00CE4F2E"/>
    <w:rsid w:val="00CE5392"/>
    <w:rsid w:val="00CE563D"/>
    <w:rsid w:val="00CE71D2"/>
    <w:rsid w:val="00CE73B6"/>
    <w:rsid w:val="00CE78BE"/>
    <w:rsid w:val="00CF000D"/>
    <w:rsid w:val="00CF0346"/>
    <w:rsid w:val="00CF06A4"/>
    <w:rsid w:val="00CF0864"/>
    <w:rsid w:val="00CF15EA"/>
    <w:rsid w:val="00CF1D27"/>
    <w:rsid w:val="00CF2732"/>
    <w:rsid w:val="00CF45E6"/>
    <w:rsid w:val="00CF4723"/>
    <w:rsid w:val="00CF5290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F7"/>
    <w:rsid w:val="00D03274"/>
    <w:rsid w:val="00D0372C"/>
    <w:rsid w:val="00D03F4F"/>
    <w:rsid w:val="00D0405F"/>
    <w:rsid w:val="00D05902"/>
    <w:rsid w:val="00D05916"/>
    <w:rsid w:val="00D05DFF"/>
    <w:rsid w:val="00D07675"/>
    <w:rsid w:val="00D10D8E"/>
    <w:rsid w:val="00D114EC"/>
    <w:rsid w:val="00D129D5"/>
    <w:rsid w:val="00D12B87"/>
    <w:rsid w:val="00D1303F"/>
    <w:rsid w:val="00D134A8"/>
    <w:rsid w:val="00D13668"/>
    <w:rsid w:val="00D138BC"/>
    <w:rsid w:val="00D14641"/>
    <w:rsid w:val="00D15354"/>
    <w:rsid w:val="00D16137"/>
    <w:rsid w:val="00D1615E"/>
    <w:rsid w:val="00D16AFF"/>
    <w:rsid w:val="00D17E7A"/>
    <w:rsid w:val="00D202B5"/>
    <w:rsid w:val="00D20FFC"/>
    <w:rsid w:val="00D23170"/>
    <w:rsid w:val="00D23DAC"/>
    <w:rsid w:val="00D25877"/>
    <w:rsid w:val="00D2595A"/>
    <w:rsid w:val="00D25AB2"/>
    <w:rsid w:val="00D2646C"/>
    <w:rsid w:val="00D27468"/>
    <w:rsid w:val="00D27543"/>
    <w:rsid w:val="00D31316"/>
    <w:rsid w:val="00D31F0E"/>
    <w:rsid w:val="00D33A8F"/>
    <w:rsid w:val="00D35346"/>
    <w:rsid w:val="00D357C5"/>
    <w:rsid w:val="00D35F24"/>
    <w:rsid w:val="00D36A92"/>
    <w:rsid w:val="00D36D63"/>
    <w:rsid w:val="00D3719C"/>
    <w:rsid w:val="00D377D4"/>
    <w:rsid w:val="00D4019E"/>
    <w:rsid w:val="00D42B0E"/>
    <w:rsid w:val="00D43971"/>
    <w:rsid w:val="00D43D34"/>
    <w:rsid w:val="00D4586A"/>
    <w:rsid w:val="00D459E5"/>
    <w:rsid w:val="00D46185"/>
    <w:rsid w:val="00D46C45"/>
    <w:rsid w:val="00D47C5E"/>
    <w:rsid w:val="00D50598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74"/>
    <w:rsid w:val="00D53AC6"/>
    <w:rsid w:val="00D54B39"/>
    <w:rsid w:val="00D5556A"/>
    <w:rsid w:val="00D555C3"/>
    <w:rsid w:val="00D558C2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AF4"/>
    <w:rsid w:val="00D71747"/>
    <w:rsid w:val="00D71F7B"/>
    <w:rsid w:val="00D7267A"/>
    <w:rsid w:val="00D73F3C"/>
    <w:rsid w:val="00D76012"/>
    <w:rsid w:val="00D7610D"/>
    <w:rsid w:val="00D76BD1"/>
    <w:rsid w:val="00D77AB3"/>
    <w:rsid w:val="00D77EA7"/>
    <w:rsid w:val="00D80316"/>
    <w:rsid w:val="00D81297"/>
    <w:rsid w:val="00D81928"/>
    <w:rsid w:val="00D82AFC"/>
    <w:rsid w:val="00D82BA1"/>
    <w:rsid w:val="00D82DBA"/>
    <w:rsid w:val="00D83610"/>
    <w:rsid w:val="00D83B14"/>
    <w:rsid w:val="00D85FF9"/>
    <w:rsid w:val="00D8632E"/>
    <w:rsid w:val="00D87BB5"/>
    <w:rsid w:val="00D905C2"/>
    <w:rsid w:val="00D90FBB"/>
    <w:rsid w:val="00D91C99"/>
    <w:rsid w:val="00D930A8"/>
    <w:rsid w:val="00D935BC"/>
    <w:rsid w:val="00D940E5"/>
    <w:rsid w:val="00D94C6D"/>
    <w:rsid w:val="00D94D9A"/>
    <w:rsid w:val="00D95584"/>
    <w:rsid w:val="00D96A17"/>
    <w:rsid w:val="00D97A83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B9C"/>
    <w:rsid w:val="00DB1FAE"/>
    <w:rsid w:val="00DB4CC5"/>
    <w:rsid w:val="00DB547E"/>
    <w:rsid w:val="00DB5FA1"/>
    <w:rsid w:val="00DB5FEC"/>
    <w:rsid w:val="00DB69E0"/>
    <w:rsid w:val="00DB7182"/>
    <w:rsid w:val="00DB74B8"/>
    <w:rsid w:val="00DB74D3"/>
    <w:rsid w:val="00DC01F9"/>
    <w:rsid w:val="00DC06AF"/>
    <w:rsid w:val="00DC102A"/>
    <w:rsid w:val="00DC1C2E"/>
    <w:rsid w:val="00DC1E93"/>
    <w:rsid w:val="00DC1EA8"/>
    <w:rsid w:val="00DC31A2"/>
    <w:rsid w:val="00DC474F"/>
    <w:rsid w:val="00DC5C95"/>
    <w:rsid w:val="00DC6049"/>
    <w:rsid w:val="00DC6953"/>
    <w:rsid w:val="00DC6C9D"/>
    <w:rsid w:val="00DC7195"/>
    <w:rsid w:val="00DC7FCD"/>
    <w:rsid w:val="00DD5708"/>
    <w:rsid w:val="00DE01AE"/>
    <w:rsid w:val="00DE0CE6"/>
    <w:rsid w:val="00DE0FB6"/>
    <w:rsid w:val="00DE15D1"/>
    <w:rsid w:val="00DE2618"/>
    <w:rsid w:val="00DE478D"/>
    <w:rsid w:val="00DE5C20"/>
    <w:rsid w:val="00DE6361"/>
    <w:rsid w:val="00DE729A"/>
    <w:rsid w:val="00DE7734"/>
    <w:rsid w:val="00DE7CFE"/>
    <w:rsid w:val="00DF0591"/>
    <w:rsid w:val="00DF07B8"/>
    <w:rsid w:val="00DF084A"/>
    <w:rsid w:val="00DF0A01"/>
    <w:rsid w:val="00DF0A2B"/>
    <w:rsid w:val="00DF1A72"/>
    <w:rsid w:val="00DF1B8B"/>
    <w:rsid w:val="00DF3C27"/>
    <w:rsid w:val="00DF4B21"/>
    <w:rsid w:val="00DF4D18"/>
    <w:rsid w:val="00DF4F90"/>
    <w:rsid w:val="00DF6CFA"/>
    <w:rsid w:val="00DF6DC5"/>
    <w:rsid w:val="00E00A9B"/>
    <w:rsid w:val="00E0190E"/>
    <w:rsid w:val="00E01E26"/>
    <w:rsid w:val="00E0298D"/>
    <w:rsid w:val="00E02A21"/>
    <w:rsid w:val="00E0324A"/>
    <w:rsid w:val="00E0334B"/>
    <w:rsid w:val="00E033A3"/>
    <w:rsid w:val="00E03C81"/>
    <w:rsid w:val="00E04B41"/>
    <w:rsid w:val="00E06713"/>
    <w:rsid w:val="00E06748"/>
    <w:rsid w:val="00E1124B"/>
    <w:rsid w:val="00E11986"/>
    <w:rsid w:val="00E11DF2"/>
    <w:rsid w:val="00E12FF4"/>
    <w:rsid w:val="00E131D4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343F"/>
    <w:rsid w:val="00E249F4"/>
    <w:rsid w:val="00E249FA"/>
    <w:rsid w:val="00E24B08"/>
    <w:rsid w:val="00E27D23"/>
    <w:rsid w:val="00E3029C"/>
    <w:rsid w:val="00E3289E"/>
    <w:rsid w:val="00E32C49"/>
    <w:rsid w:val="00E3338E"/>
    <w:rsid w:val="00E3355F"/>
    <w:rsid w:val="00E34271"/>
    <w:rsid w:val="00E342C5"/>
    <w:rsid w:val="00E34A52"/>
    <w:rsid w:val="00E34F6D"/>
    <w:rsid w:val="00E352A8"/>
    <w:rsid w:val="00E35727"/>
    <w:rsid w:val="00E358B6"/>
    <w:rsid w:val="00E36EC6"/>
    <w:rsid w:val="00E3737E"/>
    <w:rsid w:val="00E40699"/>
    <w:rsid w:val="00E418E5"/>
    <w:rsid w:val="00E42048"/>
    <w:rsid w:val="00E42F02"/>
    <w:rsid w:val="00E4421E"/>
    <w:rsid w:val="00E443CB"/>
    <w:rsid w:val="00E45148"/>
    <w:rsid w:val="00E452ED"/>
    <w:rsid w:val="00E456F4"/>
    <w:rsid w:val="00E45A7B"/>
    <w:rsid w:val="00E45FFB"/>
    <w:rsid w:val="00E46B22"/>
    <w:rsid w:val="00E471A4"/>
    <w:rsid w:val="00E50709"/>
    <w:rsid w:val="00E50D82"/>
    <w:rsid w:val="00E5184E"/>
    <w:rsid w:val="00E51922"/>
    <w:rsid w:val="00E54295"/>
    <w:rsid w:val="00E551F4"/>
    <w:rsid w:val="00E55D9B"/>
    <w:rsid w:val="00E57A1D"/>
    <w:rsid w:val="00E60D54"/>
    <w:rsid w:val="00E61829"/>
    <w:rsid w:val="00E63801"/>
    <w:rsid w:val="00E638C6"/>
    <w:rsid w:val="00E639AD"/>
    <w:rsid w:val="00E641DD"/>
    <w:rsid w:val="00E64BAA"/>
    <w:rsid w:val="00E65A83"/>
    <w:rsid w:val="00E65E11"/>
    <w:rsid w:val="00E663B6"/>
    <w:rsid w:val="00E67605"/>
    <w:rsid w:val="00E6782B"/>
    <w:rsid w:val="00E70385"/>
    <w:rsid w:val="00E7088D"/>
    <w:rsid w:val="00E709F3"/>
    <w:rsid w:val="00E70F5F"/>
    <w:rsid w:val="00E711FC"/>
    <w:rsid w:val="00E71DC6"/>
    <w:rsid w:val="00E72270"/>
    <w:rsid w:val="00E746EC"/>
    <w:rsid w:val="00E7564D"/>
    <w:rsid w:val="00E75F5E"/>
    <w:rsid w:val="00E77546"/>
    <w:rsid w:val="00E77E6E"/>
    <w:rsid w:val="00E77F52"/>
    <w:rsid w:val="00E81B2E"/>
    <w:rsid w:val="00E830E4"/>
    <w:rsid w:val="00E8321D"/>
    <w:rsid w:val="00E8390C"/>
    <w:rsid w:val="00E84EF2"/>
    <w:rsid w:val="00E85879"/>
    <w:rsid w:val="00E8678D"/>
    <w:rsid w:val="00E86C46"/>
    <w:rsid w:val="00E87FFA"/>
    <w:rsid w:val="00E91072"/>
    <w:rsid w:val="00E9159E"/>
    <w:rsid w:val="00E916AE"/>
    <w:rsid w:val="00E950E4"/>
    <w:rsid w:val="00E95339"/>
    <w:rsid w:val="00E95B4A"/>
    <w:rsid w:val="00E97270"/>
    <w:rsid w:val="00EA0212"/>
    <w:rsid w:val="00EA10D6"/>
    <w:rsid w:val="00EA2207"/>
    <w:rsid w:val="00EA29D8"/>
    <w:rsid w:val="00EA3601"/>
    <w:rsid w:val="00EA3A98"/>
    <w:rsid w:val="00EA3F6D"/>
    <w:rsid w:val="00EA4F56"/>
    <w:rsid w:val="00EA5988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1A4"/>
    <w:rsid w:val="00EB342A"/>
    <w:rsid w:val="00EB543D"/>
    <w:rsid w:val="00EB5929"/>
    <w:rsid w:val="00EB6270"/>
    <w:rsid w:val="00EB67B1"/>
    <w:rsid w:val="00EB6F9D"/>
    <w:rsid w:val="00EC007E"/>
    <w:rsid w:val="00EC154F"/>
    <w:rsid w:val="00EC1EDB"/>
    <w:rsid w:val="00EC29DB"/>
    <w:rsid w:val="00EC2BC4"/>
    <w:rsid w:val="00EC3567"/>
    <w:rsid w:val="00EC3EB7"/>
    <w:rsid w:val="00EC4067"/>
    <w:rsid w:val="00EC4624"/>
    <w:rsid w:val="00EC559C"/>
    <w:rsid w:val="00EC5B72"/>
    <w:rsid w:val="00EC7155"/>
    <w:rsid w:val="00EC7D16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C69"/>
    <w:rsid w:val="00ED5CB0"/>
    <w:rsid w:val="00EE1392"/>
    <w:rsid w:val="00EE17D9"/>
    <w:rsid w:val="00EE1815"/>
    <w:rsid w:val="00EE2318"/>
    <w:rsid w:val="00EE269A"/>
    <w:rsid w:val="00EE3127"/>
    <w:rsid w:val="00EE31AA"/>
    <w:rsid w:val="00EE4819"/>
    <w:rsid w:val="00EE49D9"/>
    <w:rsid w:val="00EE4F76"/>
    <w:rsid w:val="00EE5F5E"/>
    <w:rsid w:val="00EE7036"/>
    <w:rsid w:val="00EE7672"/>
    <w:rsid w:val="00EE7A8D"/>
    <w:rsid w:val="00EE7C16"/>
    <w:rsid w:val="00EF048C"/>
    <w:rsid w:val="00EF0A33"/>
    <w:rsid w:val="00EF0EF9"/>
    <w:rsid w:val="00EF1F3E"/>
    <w:rsid w:val="00EF2C83"/>
    <w:rsid w:val="00EF41A6"/>
    <w:rsid w:val="00EF4255"/>
    <w:rsid w:val="00EF42D1"/>
    <w:rsid w:val="00EF611B"/>
    <w:rsid w:val="00EF65BE"/>
    <w:rsid w:val="00EF67C6"/>
    <w:rsid w:val="00F00800"/>
    <w:rsid w:val="00F02343"/>
    <w:rsid w:val="00F04CC9"/>
    <w:rsid w:val="00F05469"/>
    <w:rsid w:val="00F0549F"/>
    <w:rsid w:val="00F065DC"/>
    <w:rsid w:val="00F07F7F"/>
    <w:rsid w:val="00F12115"/>
    <w:rsid w:val="00F138B4"/>
    <w:rsid w:val="00F14181"/>
    <w:rsid w:val="00F14C11"/>
    <w:rsid w:val="00F150A0"/>
    <w:rsid w:val="00F169D7"/>
    <w:rsid w:val="00F21B86"/>
    <w:rsid w:val="00F24E6E"/>
    <w:rsid w:val="00F25589"/>
    <w:rsid w:val="00F25D9C"/>
    <w:rsid w:val="00F26293"/>
    <w:rsid w:val="00F263D6"/>
    <w:rsid w:val="00F26D80"/>
    <w:rsid w:val="00F30E6D"/>
    <w:rsid w:val="00F311D0"/>
    <w:rsid w:val="00F31754"/>
    <w:rsid w:val="00F338F8"/>
    <w:rsid w:val="00F35312"/>
    <w:rsid w:val="00F35D70"/>
    <w:rsid w:val="00F37575"/>
    <w:rsid w:val="00F40AFE"/>
    <w:rsid w:val="00F41CA8"/>
    <w:rsid w:val="00F4212E"/>
    <w:rsid w:val="00F44279"/>
    <w:rsid w:val="00F44DBA"/>
    <w:rsid w:val="00F44DFF"/>
    <w:rsid w:val="00F46C23"/>
    <w:rsid w:val="00F46F10"/>
    <w:rsid w:val="00F4720E"/>
    <w:rsid w:val="00F5079F"/>
    <w:rsid w:val="00F51860"/>
    <w:rsid w:val="00F52038"/>
    <w:rsid w:val="00F5247D"/>
    <w:rsid w:val="00F53867"/>
    <w:rsid w:val="00F53A81"/>
    <w:rsid w:val="00F6022E"/>
    <w:rsid w:val="00F61010"/>
    <w:rsid w:val="00F61040"/>
    <w:rsid w:val="00F6106B"/>
    <w:rsid w:val="00F61E35"/>
    <w:rsid w:val="00F61FD0"/>
    <w:rsid w:val="00F63158"/>
    <w:rsid w:val="00F63537"/>
    <w:rsid w:val="00F63BAC"/>
    <w:rsid w:val="00F64BEE"/>
    <w:rsid w:val="00F64EFF"/>
    <w:rsid w:val="00F67107"/>
    <w:rsid w:val="00F7006A"/>
    <w:rsid w:val="00F71EB0"/>
    <w:rsid w:val="00F73D48"/>
    <w:rsid w:val="00F75570"/>
    <w:rsid w:val="00F75EAC"/>
    <w:rsid w:val="00F772AC"/>
    <w:rsid w:val="00F7745E"/>
    <w:rsid w:val="00F775EB"/>
    <w:rsid w:val="00F82CDA"/>
    <w:rsid w:val="00F82E87"/>
    <w:rsid w:val="00F836D2"/>
    <w:rsid w:val="00F8418C"/>
    <w:rsid w:val="00F84DCA"/>
    <w:rsid w:val="00F84FFA"/>
    <w:rsid w:val="00F8557D"/>
    <w:rsid w:val="00F8592F"/>
    <w:rsid w:val="00F86E44"/>
    <w:rsid w:val="00F879D8"/>
    <w:rsid w:val="00F9018C"/>
    <w:rsid w:val="00F90768"/>
    <w:rsid w:val="00F90969"/>
    <w:rsid w:val="00F91F21"/>
    <w:rsid w:val="00F92D24"/>
    <w:rsid w:val="00F92E94"/>
    <w:rsid w:val="00F94CB9"/>
    <w:rsid w:val="00F94D01"/>
    <w:rsid w:val="00F956F7"/>
    <w:rsid w:val="00F96C33"/>
    <w:rsid w:val="00F96C39"/>
    <w:rsid w:val="00F97B0D"/>
    <w:rsid w:val="00F97F12"/>
    <w:rsid w:val="00FA00FE"/>
    <w:rsid w:val="00FA0669"/>
    <w:rsid w:val="00FA0E71"/>
    <w:rsid w:val="00FA1425"/>
    <w:rsid w:val="00FA144B"/>
    <w:rsid w:val="00FA1526"/>
    <w:rsid w:val="00FA1AE1"/>
    <w:rsid w:val="00FA1C89"/>
    <w:rsid w:val="00FA20ED"/>
    <w:rsid w:val="00FA2444"/>
    <w:rsid w:val="00FA2570"/>
    <w:rsid w:val="00FA3D37"/>
    <w:rsid w:val="00FA407F"/>
    <w:rsid w:val="00FA4F9F"/>
    <w:rsid w:val="00FA597A"/>
    <w:rsid w:val="00FA64D2"/>
    <w:rsid w:val="00FA7C2A"/>
    <w:rsid w:val="00FA7E25"/>
    <w:rsid w:val="00FB02ED"/>
    <w:rsid w:val="00FB2BDE"/>
    <w:rsid w:val="00FB378C"/>
    <w:rsid w:val="00FB41FF"/>
    <w:rsid w:val="00FB4760"/>
    <w:rsid w:val="00FB4B4B"/>
    <w:rsid w:val="00FB7218"/>
    <w:rsid w:val="00FC2D39"/>
    <w:rsid w:val="00FC4122"/>
    <w:rsid w:val="00FC4569"/>
    <w:rsid w:val="00FC4BF5"/>
    <w:rsid w:val="00FC4EF3"/>
    <w:rsid w:val="00FC4FE0"/>
    <w:rsid w:val="00FC54F6"/>
    <w:rsid w:val="00FC5F3C"/>
    <w:rsid w:val="00FC6259"/>
    <w:rsid w:val="00FC724B"/>
    <w:rsid w:val="00FC7561"/>
    <w:rsid w:val="00FC780A"/>
    <w:rsid w:val="00FC7CA0"/>
    <w:rsid w:val="00FC7D37"/>
    <w:rsid w:val="00FD0A41"/>
    <w:rsid w:val="00FD0DAB"/>
    <w:rsid w:val="00FD2E8C"/>
    <w:rsid w:val="00FD3DA5"/>
    <w:rsid w:val="00FD5609"/>
    <w:rsid w:val="00FD56B6"/>
    <w:rsid w:val="00FD5B64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7D16"/>
    <w:rsid w:val="00FF0C4B"/>
    <w:rsid w:val="00FF1485"/>
    <w:rsid w:val="00FF1D71"/>
    <w:rsid w:val="00FF60EF"/>
    <w:rsid w:val="00FF622D"/>
    <w:rsid w:val="00FF7144"/>
    <w:rsid w:val="00FF71BB"/>
    <w:rsid w:val="00FF73F4"/>
    <w:rsid w:val="00FF76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3D235F57"/>
  <w15:docId w15:val="{5196D39E-DB6F-46AD-ADA7-48009875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aliases w:val="Nagłówek strony Znak"/>
    <w:link w:val="Nagwek"/>
    <w:uiPriority w:val="99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uiPriority w:val="9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alb">
    <w:name w:val="a_lb"/>
    <w:basedOn w:val="Domylnaczcionkaakapitu"/>
    <w:rsid w:val="0054111C"/>
  </w:style>
  <w:style w:type="character" w:customStyle="1" w:styleId="fn-ref">
    <w:name w:val="fn-ref"/>
    <w:basedOn w:val="Domylnaczcionkaakapitu"/>
    <w:rsid w:val="0054111C"/>
  </w:style>
  <w:style w:type="paragraph" w:customStyle="1" w:styleId="text-justify">
    <w:name w:val="text-justify"/>
    <w:basedOn w:val="Normalny"/>
    <w:rsid w:val="0054111C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11A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7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0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3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6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hyperlink" Target="http://www.ugnowytarg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F8F653-0080-4762-AF95-12C490030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1409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Krzysztof Fudala</cp:lastModifiedBy>
  <cp:revision>23</cp:revision>
  <cp:lastPrinted>2026-04-15T11:10:00Z</cp:lastPrinted>
  <dcterms:created xsi:type="dcterms:W3CDTF">2024-05-29T07:55:00Z</dcterms:created>
  <dcterms:modified xsi:type="dcterms:W3CDTF">2026-04-15T11:14:00Z</dcterms:modified>
</cp:coreProperties>
</file>